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756AE" w:rsidRPr="00B35A1D" w:rsidRDefault="005756AE" w:rsidP="0072527A">
      <w:r w:rsidRPr="00B35A1D">
        <w:t>Městská část Praha – Ďáblice</w:t>
      </w:r>
    </w:p>
    <w:p w:rsidR="00FC2D38" w:rsidRDefault="00FC2D38">
      <w:pPr>
        <w:pStyle w:val="Nadpis7"/>
        <w:spacing w:line="200" w:lineRule="atLeast"/>
        <w:ind w:left="0" w:firstLine="0"/>
        <w:rPr>
          <w:b/>
        </w:rPr>
      </w:pPr>
    </w:p>
    <w:p w:rsidR="005756AE" w:rsidRPr="003A2AFF" w:rsidRDefault="005756AE">
      <w:pPr>
        <w:pStyle w:val="Nadpis7"/>
        <w:spacing w:line="200" w:lineRule="atLeast"/>
        <w:ind w:left="0" w:firstLine="0"/>
        <w:rPr>
          <w:rFonts w:ascii="Arial" w:hAnsi="Arial" w:cs="Arial"/>
          <w:b/>
        </w:rPr>
      </w:pPr>
      <w:r w:rsidRPr="003A2AFF">
        <w:rPr>
          <w:rFonts w:ascii="Arial" w:hAnsi="Arial" w:cs="Arial"/>
          <w:b/>
        </w:rPr>
        <w:t>ZÁPIS</w:t>
      </w:r>
    </w:p>
    <w:p w:rsidR="005756AE" w:rsidRPr="003A2AFF" w:rsidRDefault="00FA36C2" w:rsidP="004C215E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 13</w:t>
      </w:r>
      <w:r w:rsidR="004F7F62" w:rsidRPr="000B7B1C">
        <w:rPr>
          <w:rFonts w:ascii="Arial" w:hAnsi="Arial" w:cs="Arial"/>
          <w:b/>
          <w:bCs/>
          <w:sz w:val="24"/>
          <w:szCs w:val="24"/>
        </w:rPr>
        <w:t>.</w:t>
      </w:r>
      <w:r w:rsidR="00217E9E">
        <w:rPr>
          <w:rFonts w:ascii="Arial" w:hAnsi="Arial" w:cs="Arial"/>
          <w:b/>
          <w:bCs/>
          <w:sz w:val="24"/>
          <w:szCs w:val="24"/>
        </w:rPr>
        <w:t xml:space="preserve"> </w:t>
      </w:r>
      <w:r w:rsidR="005756AE" w:rsidRPr="003A2AFF">
        <w:rPr>
          <w:rFonts w:ascii="Arial" w:hAnsi="Arial" w:cs="Arial"/>
          <w:b/>
          <w:bCs/>
          <w:sz w:val="24"/>
          <w:szCs w:val="24"/>
        </w:rPr>
        <w:t xml:space="preserve">zasedání zastupitelstva MČ Praha – Ďáblice </w:t>
      </w:r>
    </w:p>
    <w:p w:rsidR="00B73BA6" w:rsidRPr="003A2AFF" w:rsidRDefault="005756AE" w:rsidP="00FA36C2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3A2AFF">
        <w:rPr>
          <w:rFonts w:ascii="Arial" w:hAnsi="Arial" w:cs="Arial"/>
          <w:b/>
          <w:bCs/>
          <w:sz w:val="24"/>
          <w:szCs w:val="24"/>
        </w:rPr>
        <w:t xml:space="preserve">konaného dne </w:t>
      </w:r>
      <w:r w:rsidR="00FA36C2">
        <w:rPr>
          <w:rFonts w:ascii="Arial" w:hAnsi="Arial" w:cs="Arial"/>
          <w:b/>
          <w:bCs/>
          <w:sz w:val="24"/>
          <w:szCs w:val="24"/>
        </w:rPr>
        <w:t>15</w:t>
      </w:r>
      <w:r w:rsidR="00D2721E" w:rsidRPr="003A2AFF">
        <w:rPr>
          <w:rFonts w:ascii="Arial" w:hAnsi="Arial" w:cs="Arial"/>
          <w:b/>
          <w:bCs/>
          <w:sz w:val="24"/>
          <w:szCs w:val="24"/>
        </w:rPr>
        <w:t xml:space="preserve">. </w:t>
      </w:r>
      <w:r w:rsidR="00FA36C2">
        <w:rPr>
          <w:rFonts w:ascii="Arial" w:hAnsi="Arial" w:cs="Arial"/>
          <w:b/>
          <w:bCs/>
          <w:sz w:val="24"/>
          <w:szCs w:val="24"/>
        </w:rPr>
        <w:t>6</w:t>
      </w:r>
      <w:r w:rsidR="004459D4" w:rsidRPr="003A2AFF">
        <w:rPr>
          <w:rFonts w:ascii="Arial" w:hAnsi="Arial" w:cs="Arial"/>
          <w:b/>
          <w:bCs/>
          <w:sz w:val="24"/>
          <w:szCs w:val="24"/>
        </w:rPr>
        <w:t>. 2016</w:t>
      </w:r>
      <w:r w:rsidRPr="003A2AFF">
        <w:rPr>
          <w:rFonts w:ascii="Arial" w:hAnsi="Arial" w:cs="Arial"/>
          <w:b/>
          <w:bCs/>
          <w:sz w:val="24"/>
          <w:szCs w:val="24"/>
        </w:rPr>
        <w:t xml:space="preserve"> od </w:t>
      </w:r>
      <w:r w:rsidR="004851E7" w:rsidRPr="003A2AFF">
        <w:rPr>
          <w:rFonts w:ascii="Arial" w:hAnsi="Arial" w:cs="Arial"/>
          <w:b/>
          <w:bCs/>
          <w:sz w:val="24"/>
          <w:szCs w:val="24"/>
        </w:rPr>
        <w:t>18</w:t>
      </w:r>
      <w:r w:rsidR="00FA36C2">
        <w:rPr>
          <w:rFonts w:ascii="Arial" w:hAnsi="Arial" w:cs="Arial"/>
          <w:b/>
          <w:bCs/>
          <w:sz w:val="24"/>
          <w:szCs w:val="24"/>
        </w:rPr>
        <w:t>:00</w:t>
      </w:r>
      <w:r w:rsidRPr="003A2AFF">
        <w:rPr>
          <w:rFonts w:ascii="Arial" w:hAnsi="Arial" w:cs="Arial"/>
          <w:b/>
          <w:bCs/>
          <w:sz w:val="24"/>
          <w:szCs w:val="24"/>
        </w:rPr>
        <w:t xml:space="preserve"> hod</w:t>
      </w:r>
      <w:r w:rsidR="00043927" w:rsidRPr="003A2AFF">
        <w:rPr>
          <w:rFonts w:ascii="Arial" w:hAnsi="Arial" w:cs="Arial"/>
          <w:b/>
          <w:bCs/>
          <w:sz w:val="24"/>
          <w:szCs w:val="24"/>
        </w:rPr>
        <w:t>.</w:t>
      </w:r>
    </w:p>
    <w:p w:rsidR="005756AE" w:rsidRPr="003A2AFF" w:rsidRDefault="005756AE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3A2AFF">
        <w:rPr>
          <w:rFonts w:ascii="Arial" w:hAnsi="Arial" w:cs="Arial"/>
          <w:b/>
          <w:bCs/>
          <w:sz w:val="24"/>
          <w:szCs w:val="24"/>
        </w:rPr>
        <w:t>v</w:t>
      </w:r>
      <w:r w:rsidR="00043927" w:rsidRPr="003A2AFF">
        <w:rPr>
          <w:rFonts w:ascii="Arial" w:hAnsi="Arial" w:cs="Arial"/>
          <w:b/>
          <w:bCs/>
          <w:sz w:val="24"/>
          <w:szCs w:val="24"/>
        </w:rPr>
        <w:t> ZŠ U Parkánu 17, Praha 8</w:t>
      </w:r>
      <w:r w:rsidR="008168F5" w:rsidRPr="003A2AFF">
        <w:rPr>
          <w:rFonts w:ascii="Arial" w:hAnsi="Arial" w:cs="Arial"/>
          <w:b/>
          <w:bCs/>
          <w:sz w:val="24"/>
          <w:szCs w:val="24"/>
        </w:rPr>
        <w:t>- Ďáblice</w:t>
      </w:r>
    </w:p>
    <w:p w:rsidR="005756AE" w:rsidRPr="00142390" w:rsidRDefault="005756AE">
      <w:pPr>
        <w:spacing w:line="200" w:lineRule="atLeast"/>
        <w:rPr>
          <w:rFonts w:ascii="Arial" w:hAnsi="Arial" w:cs="Arial"/>
          <w:sz w:val="24"/>
          <w:szCs w:val="24"/>
        </w:rPr>
      </w:pPr>
    </w:p>
    <w:p w:rsidR="001F3A90" w:rsidRDefault="001F3A90" w:rsidP="00D20D1B">
      <w:pPr>
        <w:jc w:val="both"/>
        <w:rPr>
          <w:rFonts w:ascii="Arial" w:hAnsi="Arial" w:cs="Arial"/>
          <w:b/>
          <w:sz w:val="24"/>
          <w:szCs w:val="24"/>
        </w:rPr>
      </w:pPr>
    </w:p>
    <w:p w:rsidR="005756AE" w:rsidRDefault="005756AE" w:rsidP="00D20D1B">
      <w:pPr>
        <w:jc w:val="both"/>
        <w:rPr>
          <w:rFonts w:ascii="Arial" w:hAnsi="Arial" w:cs="Arial"/>
          <w:sz w:val="24"/>
          <w:szCs w:val="24"/>
        </w:rPr>
      </w:pPr>
      <w:r w:rsidRPr="00142390">
        <w:rPr>
          <w:rFonts w:ascii="Arial" w:hAnsi="Arial" w:cs="Arial"/>
          <w:b/>
          <w:sz w:val="24"/>
          <w:szCs w:val="24"/>
        </w:rPr>
        <w:t>Přítomni:</w:t>
      </w:r>
      <w:r w:rsidR="005D5EDC">
        <w:rPr>
          <w:rFonts w:ascii="Arial" w:hAnsi="Arial" w:cs="Arial"/>
          <w:b/>
          <w:sz w:val="24"/>
          <w:szCs w:val="24"/>
        </w:rPr>
        <w:t xml:space="preserve"> </w:t>
      </w:r>
      <w:r w:rsidR="00C60A1E">
        <w:rPr>
          <w:rFonts w:ascii="Arial" w:hAnsi="Arial" w:cs="Arial"/>
          <w:sz w:val="24"/>
          <w:szCs w:val="24"/>
        </w:rPr>
        <w:t xml:space="preserve">Mgr. Markéta Bouzková, </w:t>
      </w:r>
      <w:r w:rsidRPr="006B1A64">
        <w:rPr>
          <w:rFonts w:ascii="Arial" w:hAnsi="Arial" w:cs="Arial"/>
          <w:sz w:val="24"/>
          <w:szCs w:val="24"/>
        </w:rPr>
        <w:t>Tatjana Dohn</w:t>
      </w:r>
      <w:r w:rsidR="00017DD3">
        <w:rPr>
          <w:rFonts w:ascii="Arial" w:hAnsi="Arial" w:cs="Arial"/>
          <w:sz w:val="24"/>
          <w:szCs w:val="24"/>
        </w:rPr>
        <w:t>alová</w:t>
      </w:r>
      <w:r w:rsidRPr="006B1A64">
        <w:rPr>
          <w:rFonts w:ascii="Arial" w:hAnsi="Arial" w:cs="Arial"/>
          <w:sz w:val="24"/>
          <w:szCs w:val="24"/>
        </w:rPr>
        <w:t>, Ing. Tomáš Dvořák,</w:t>
      </w:r>
      <w:r>
        <w:rPr>
          <w:rFonts w:ascii="Arial" w:hAnsi="Arial" w:cs="Arial"/>
          <w:sz w:val="24"/>
          <w:szCs w:val="24"/>
        </w:rPr>
        <w:t xml:space="preserve"> Mgr. Simona Dvořáková</w:t>
      </w:r>
      <w:r w:rsidR="00881E3B">
        <w:rPr>
          <w:rFonts w:ascii="Arial" w:hAnsi="Arial" w:cs="Arial"/>
          <w:sz w:val="24"/>
          <w:szCs w:val="24"/>
        </w:rPr>
        <w:t>,</w:t>
      </w:r>
      <w:r w:rsidR="00217E9E">
        <w:rPr>
          <w:rFonts w:ascii="Arial" w:hAnsi="Arial" w:cs="Arial"/>
          <w:sz w:val="24"/>
          <w:szCs w:val="24"/>
        </w:rPr>
        <w:t xml:space="preserve"> </w:t>
      </w:r>
      <w:r w:rsidR="00043927">
        <w:rPr>
          <w:rFonts w:ascii="Arial" w:hAnsi="Arial" w:cs="Arial"/>
          <w:sz w:val="24"/>
          <w:szCs w:val="24"/>
        </w:rPr>
        <w:t>Ing. Tomáš Kužma</w:t>
      </w:r>
      <w:r w:rsidR="004459D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Martin Lonek, </w:t>
      </w:r>
      <w:r w:rsidR="00043927">
        <w:rPr>
          <w:rFonts w:ascii="Arial" w:hAnsi="Arial" w:cs="Arial"/>
          <w:sz w:val="24"/>
          <w:szCs w:val="24"/>
        </w:rPr>
        <w:t xml:space="preserve">Ing. Pavel Niebauer, </w:t>
      </w:r>
      <w:r w:rsidRPr="006B1A64">
        <w:rPr>
          <w:rFonts w:ascii="Arial" w:hAnsi="Arial" w:cs="Arial"/>
          <w:sz w:val="24"/>
          <w:szCs w:val="24"/>
        </w:rPr>
        <w:t>Ing. Miloš Růžička,</w:t>
      </w:r>
      <w:r w:rsidR="00FA36C2">
        <w:rPr>
          <w:rFonts w:ascii="Arial" w:hAnsi="Arial" w:cs="Arial"/>
          <w:sz w:val="24"/>
          <w:szCs w:val="24"/>
        </w:rPr>
        <w:t xml:space="preserve"> Jitka Schmiedová</w:t>
      </w:r>
      <w:r w:rsidR="000032D2">
        <w:rPr>
          <w:rFonts w:ascii="Arial" w:hAnsi="Arial" w:cs="Arial"/>
          <w:sz w:val="24"/>
          <w:szCs w:val="24"/>
        </w:rPr>
        <w:t xml:space="preserve"> (odchod v 19:36 hod.)</w:t>
      </w:r>
      <w:r>
        <w:rPr>
          <w:rFonts w:ascii="Arial" w:hAnsi="Arial" w:cs="Arial"/>
          <w:sz w:val="24"/>
          <w:szCs w:val="24"/>
        </w:rPr>
        <w:t>,</w:t>
      </w:r>
      <w:r w:rsidR="005D5EDC">
        <w:rPr>
          <w:rFonts w:ascii="Arial" w:hAnsi="Arial" w:cs="Arial"/>
          <w:sz w:val="24"/>
          <w:szCs w:val="24"/>
        </w:rPr>
        <w:t xml:space="preserve"> </w:t>
      </w:r>
      <w:r w:rsidR="00881E3B">
        <w:rPr>
          <w:rFonts w:ascii="Arial" w:hAnsi="Arial" w:cs="Arial"/>
          <w:sz w:val="24"/>
          <w:szCs w:val="24"/>
        </w:rPr>
        <w:t xml:space="preserve">Mgr. Michal Soukup, </w:t>
      </w:r>
      <w:r w:rsidR="00AD0891">
        <w:rPr>
          <w:rFonts w:ascii="Arial" w:hAnsi="Arial" w:cs="Arial"/>
          <w:sz w:val="24"/>
          <w:szCs w:val="24"/>
        </w:rPr>
        <w:t xml:space="preserve">Markéta Stránská, </w:t>
      </w:r>
      <w:r w:rsidR="00405840">
        <w:rPr>
          <w:rFonts w:ascii="Arial" w:hAnsi="Arial" w:cs="Arial"/>
          <w:sz w:val="24"/>
          <w:szCs w:val="24"/>
        </w:rPr>
        <w:t xml:space="preserve">RNDr. Čestmír Štuka, Ph.D., </w:t>
      </w:r>
      <w:r w:rsidR="00881E3B">
        <w:rPr>
          <w:rFonts w:ascii="Arial" w:hAnsi="Arial" w:cs="Arial"/>
          <w:sz w:val="24"/>
          <w:szCs w:val="24"/>
        </w:rPr>
        <w:t>MBA,</w:t>
      </w:r>
      <w:r w:rsidR="005D5EDC">
        <w:rPr>
          <w:rFonts w:ascii="Arial" w:hAnsi="Arial" w:cs="Arial"/>
          <w:sz w:val="24"/>
          <w:szCs w:val="24"/>
        </w:rPr>
        <w:t xml:space="preserve"> </w:t>
      </w:r>
      <w:r w:rsidR="001E0A25">
        <w:rPr>
          <w:rFonts w:ascii="Arial" w:hAnsi="Arial" w:cs="Arial"/>
          <w:sz w:val="24"/>
          <w:szCs w:val="24"/>
        </w:rPr>
        <w:t>Mgr. Barbara Tranová,</w:t>
      </w:r>
      <w:r w:rsidR="00D31EC5">
        <w:rPr>
          <w:rFonts w:ascii="Arial" w:hAnsi="Arial" w:cs="Arial"/>
          <w:sz w:val="24"/>
          <w:szCs w:val="24"/>
        </w:rPr>
        <w:t xml:space="preserve"> Mgr. Ing. Martin Tumpach,</w:t>
      </w:r>
      <w:r w:rsidR="005D5EDC">
        <w:rPr>
          <w:rFonts w:ascii="Arial" w:hAnsi="Arial" w:cs="Arial"/>
          <w:sz w:val="24"/>
          <w:szCs w:val="24"/>
        </w:rPr>
        <w:t xml:space="preserve"> </w:t>
      </w:r>
      <w:r w:rsidR="00427424">
        <w:rPr>
          <w:rFonts w:ascii="Arial" w:hAnsi="Arial" w:cs="Arial"/>
          <w:sz w:val="24"/>
          <w:szCs w:val="24"/>
        </w:rPr>
        <w:t>Ing. Jiří Zajíček</w:t>
      </w:r>
    </w:p>
    <w:p w:rsidR="00D2721E" w:rsidRDefault="00D2721E" w:rsidP="00D20D1B">
      <w:pPr>
        <w:jc w:val="both"/>
        <w:rPr>
          <w:rFonts w:ascii="Arial" w:hAnsi="Arial" w:cs="Arial"/>
          <w:sz w:val="24"/>
          <w:szCs w:val="24"/>
        </w:rPr>
      </w:pPr>
    </w:p>
    <w:p w:rsidR="005756AE" w:rsidRPr="00D31EC5" w:rsidRDefault="00D2721E" w:rsidP="00D20D1B">
      <w:pPr>
        <w:jc w:val="both"/>
        <w:rPr>
          <w:rFonts w:ascii="Arial" w:hAnsi="Arial" w:cs="Arial"/>
          <w:sz w:val="24"/>
          <w:szCs w:val="24"/>
        </w:rPr>
      </w:pPr>
      <w:r w:rsidRPr="00D2721E">
        <w:rPr>
          <w:rFonts w:ascii="Arial" w:hAnsi="Arial" w:cs="Arial"/>
          <w:b/>
          <w:sz w:val="24"/>
          <w:szCs w:val="24"/>
        </w:rPr>
        <w:t>Omluveni</w:t>
      </w:r>
      <w:r w:rsidR="00FA36C2">
        <w:rPr>
          <w:rFonts w:ascii="Arial" w:hAnsi="Arial" w:cs="Arial"/>
          <w:b/>
          <w:sz w:val="24"/>
          <w:szCs w:val="24"/>
        </w:rPr>
        <w:t xml:space="preserve">: </w:t>
      </w:r>
      <w:r w:rsidR="00D31EC5">
        <w:rPr>
          <w:rFonts w:ascii="Arial" w:hAnsi="Arial" w:cs="Arial"/>
          <w:sz w:val="24"/>
          <w:szCs w:val="24"/>
        </w:rPr>
        <w:t>Jitka Schmiedová (od 19:36)</w:t>
      </w:r>
    </w:p>
    <w:p w:rsidR="00EE0298" w:rsidRDefault="00EE0298" w:rsidP="00D20D1B">
      <w:pPr>
        <w:jc w:val="both"/>
        <w:rPr>
          <w:rFonts w:ascii="Arial" w:hAnsi="Arial" w:cs="Arial"/>
          <w:sz w:val="24"/>
          <w:szCs w:val="24"/>
        </w:rPr>
      </w:pPr>
    </w:p>
    <w:p w:rsidR="00D2721E" w:rsidRDefault="005756AE" w:rsidP="00D2721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Hosté: </w:t>
      </w:r>
      <w:r>
        <w:rPr>
          <w:rFonts w:ascii="Arial" w:hAnsi="Arial" w:cs="Arial"/>
          <w:sz w:val="24"/>
          <w:szCs w:val="24"/>
        </w:rPr>
        <w:t>tajemník Úřadu MČ Praha – Ďáblice RNDr. Ing. Michal Traurig</w:t>
      </w:r>
    </w:p>
    <w:p w:rsidR="00427424" w:rsidRDefault="00427424" w:rsidP="00D2721E">
      <w:pPr>
        <w:jc w:val="both"/>
        <w:rPr>
          <w:rFonts w:ascii="Arial" w:hAnsi="Arial" w:cs="Arial"/>
          <w:sz w:val="24"/>
          <w:szCs w:val="24"/>
        </w:rPr>
      </w:pPr>
    </w:p>
    <w:p w:rsidR="005756AE" w:rsidRDefault="005756AE" w:rsidP="00D2721E">
      <w:pPr>
        <w:jc w:val="both"/>
        <w:rPr>
          <w:rFonts w:ascii="Arial" w:hAnsi="Arial" w:cs="Arial"/>
          <w:sz w:val="24"/>
          <w:szCs w:val="24"/>
        </w:rPr>
      </w:pPr>
      <w:r w:rsidRPr="00142390">
        <w:rPr>
          <w:rFonts w:ascii="Arial" w:hAnsi="Arial" w:cs="Arial"/>
          <w:b/>
          <w:sz w:val="24"/>
          <w:szCs w:val="24"/>
        </w:rPr>
        <w:t>Ověřovatel</w:t>
      </w:r>
      <w:r>
        <w:rPr>
          <w:rFonts w:ascii="Arial" w:hAnsi="Arial" w:cs="Arial"/>
          <w:b/>
          <w:sz w:val="24"/>
          <w:szCs w:val="24"/>
        </w:rPr>
        <w:t xml:space="preserve">é </w:t>
      </w:r>
      <w:proofErr w:type="spellStart"/>
      <w:r>
        <w:rPr>
          <w:rFonts w:ascii="Arial" w:hAnsi="Arial" w:cs="Arial"/>
          <w:b/>
          <w:sz w:val="24"/>
          <w:szCs w:val="24"/>
        </w:rPr>
        <w:t>zápisu:</w:t>
      </w:r>
      <w:r w:rsidR="00626F75">
        <w:rPr>
          <w:rFonts w:ascii="Arial" w:hAnsi="Arial" w:cs="Arial"/>
          <w:sz w:val="24"/>
          <w:szCs w:val="24"/>
        </w:rPr>
        <w:t>Mgr</w:t>
      </w:r>
      <w:proofErr w:type="spellEnd"/>
      <w:r w:rsidR="00626F75">
        <w:rPr>
          <w:rFonts w:ascii="Arial" w:hAnsi="Arial" w:cs="Arial"/>
          <w:sz w:val="24"/>
          <w:szCs w:val="24"/>
        </w:rPr>
        <w:t>. Simona Dvořáková</w:t>
      </w:r>
      <w:r w:rsidR="000D17E1">
        <w:rPr>
          <w:rFonts w:ascii="Arial" w:hAnsi="Arial" w:cs="Arial"/>
          <w:sz w:val="24"/>
          <w:szCs w:val="24"/>
        </w:rPr>
        <w:t xml:space="preserve">, Ing. </w:t>
      </w:r>
      <w:r w:rsidR="00AD0891">
        <w:rPr>
          <w:rFonts w:ascii="Arial" w:hAnsi="Arial" w:cs="Arial"/>
          <w:sz w:val="24"/>
          <w:szCs w:val="24"/>
        </w:rPr>
        <w:t>Pavel Niebauer</w:t>
      </w:r>
      <w:r w:rsidR="001E0A25">
        <w:rPr>
          <w:rFonts w:ascii="Arial" w:hAnsi="Arial" w:cs="Arial"/>
          <w:sz w:val="24"/>
          <w:szCs w:val="24"/>
        </w:rPr>
        <w:t xml:space="preserve">, </w:t>
      </w:r>
      <w:r w:rsidR="001E0A25" w:rsidRPr="006B1A64">
        <w:rPr>
          <w:rFonts w:ascii="Arial" w:hAnsi="Arial" w:cs="Arial"/>
          <w:sz w:val="24"/>
          <w:szCs w:val="24"/>
        </w:rPr>
        <w:t>Tatjana Dohnalová</w:t>
      </w:r>
    </w:p>
    <w:p w:rsidR="002B7B4E" w:rsidRDefault="002B7B4E" w:rsidP="00D2721E">
      <w:pPr>
        <w:jc w:val="both"/>
        <w:rPr>
          <w:rFonts w:ascii="Arial" w:hAnsi="Arial" w:cs="Arial"/>
          <w:sz w:val="24"/>
          <w:szCs w:val="24"/>
        </w:rPr>
      </w:pPr>
    </w:p>
    <w:p w:rsidR="002B7B4E" w:rsidRPr="00142390" w:rsidRDefault="002B7B4E" w:rsidP="00D2721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 průběhu jednání zastupitelstva je pořízen audiozáznam.</w:t>
      </w:r>
    </w:p>
    <w:p w:rsidR="005756AE" w:rsidRPr="00142390" w:rsidRDefault="005756AE" w:rsidP="00AC5951">
      <w:pPr>
        <w:spacing w:line="200" w:lineRule="atLeast"/>
        <w:jc w:val="both"/>
        <w:rPr>
          <w:rFonts w:ascii="Arial" w:hAnsi="Arial" w:cs="Arial"/>
          <w:sz w:val="24"/>
          <w:szCs w:val="24"/>
        </w:rPr>
      </w:pPr>
    </w:p>
    <w:p w:rsidR="00FA36C2" w:rsidRDefault="00D2721E" w:rsidP="000D17E1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Starosta </w:t>
      </w:r>
      <w:r w:rsidR="001F3A90">
        <w:rPr>
          <w:rFonts w:ascii="Arial" w:hAnsi="Arial" w:cs="Arial"/>
          <w:i/>
          <w:sz w:val="24"/>
          <w:szCs w:val="24"/>
        </w:rPr>
        <w:t xml:space="preserve">Ing. </w:t>
      </w:r>
      <w:r>
        <w:rPr>
          <w:rFonts w:ascii="Arial" w:hAnsi="Arial" w:cs="Arial"/>
          <w:i/>
          <w:sz w:val="24"/>
          <w:szCs w:val="24"/>
        </w:rPr>
        <w:t>Růžička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290CE8">
        <w:rPr>
          <w:rFonts w:ascii="Arial" w:hAnsi="Arial" w:cs="Arial"/>
          <w:i/>
          <w:sz w:val="24"/>
          <w:szCs w:val="24"/>
        </w:rPr>
        <w:t>přivítal všechny přítomné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290CE8">
        <w:rPr>
          <w:rFonts w:ascii="Arial" w:hAnsi="Arial" w:cs="Arial"/>
          <w:i/>
          <w:sz w:val="24"/>
          <w:szCs w:val="24"/>
        </w:rPr>
        <w:t xml:space="preserve">a </w:t>
      </w:r>
      <w:r>
        <w:rPr>
          <w:rFonts w:ascii="Arial" w:hAnsi="Arial" w:cs="Arial"/>
          <w:i/>
          <w:sz w:val="24"/>
          <w:szCs w:val="24"/>
        </w:rPr>
        <w:t xml:space="preserve">zahájil </w:t>
      </w:r>
      <w:r w:rsidR="00FA36C2">
        <w:rPr>
          <w:rFonts w:ascii="Arial" w:hAnsi="Arial" w:cs="Arial"/>
          <w:i/>
          <w:sz w:val="24"/>
          <w:szCs w:val="24"/>
        </w:rPr>
        <w:t>13</w:t>
      </w:r>
      <w:r w:rsidR="001F3A90">
        <w:rPr>
          <w:rFonts w:ascii="Arial" w:hAnsi="Arial" w:cs="Arial"/>
          <w:i/>
          <w:sz w:val="24"/>
          <w:szCs w:val="24"/>
        </w:rPr>
        <w:t>. veřejné zasedání zastupitelstva MČ Praha – Ďáblice v</w:t>
      </w:r>
      <w:r w:rsidR="00FA36C2">
        <w:rPr>
          <w:rFonts w:ascii="Arial" w:hAnsi="Arial" w:cs="Arial"/>
          <w:i/>
          <w:sz w:val="24"/>
          <w:szCs w:val="24"/>
        </w:rPr>
        <w:t xml:space="preserve"> 18:00</w:t>
      </w:r>
      <w:r w:rsidR="001F3A90">
        <w:rPr>
          <w:rFonts w:ascii="Arial" w:hAnsi="Arial" w:cs="Arial"/>
          <w:i/>
          <w:sz w:val="24"/>
          <w:szCs w:val="24"/>
        </w:rPr>
        <w:t xml:space="preserve"> ho</w:t>
      </w:r>
      <w:r w:rsidR="00875BDE">
        <w:rPr>
          <w:rFonts w:ascii="Arial" w:hAnsi="Arial" w:cs="Arial"/>
          <w:i/>
          <w:sz w:val="24"/>
          <w:szCs w:val="24"/>
        </w:rPr>
        <w:t xml:space="preserve">d a </w:t>
      </w:r>
      <w:r w:rsidR="00290CE8">
        <w:rPr>
          <w:rFonts w:ascii="Arial" w:hAnsi="Arial" w:cs="Arial"/>
          <w:i/>
          <w:sz w:val="24"/>
          <w:szCs w:val="24"/>
        </w:rPr>
        <w:t>k</w:t>
      </w:r>
      <w:r w:rsidR="001F3A90">
        <w:rPr>
          <w:rFonts w:ascii="Arial" w:hAnsi="Arial" w:cs="Arial"/>
          <w:i/>
          <w:sz w:val="24"/>
          <w:szCs w:val="24"/>
        </w:rPr>
        <w:t xml:space="preserve">onstatoval, </w:t>
      </w:r>
      <w:r>
        <w:rPr>
          <w:rFonts w:ascii="Arial" w:hAnsi="Arial" w:cs="Arial"/>
          <w:i/>
          <w:sz w:val="24"/>
          <w:szCs w:val="24"/>
        </w:rPr>
        <w:t xml:space="preserve">že </w:t>
      </w:r>
      <w:r w:rsidR="00FA36C2">
        <w:rPr>
          <w:rFonts w:ascii="Arial" w:hAnsi="Arial" w:cs="Arial"/>
          <w:i/>
          <w:sz w:val="24"/>
          <w:szCs w:val="24"/>
        </w:rPr>
        <w:t>Mgr.</w:t>
      </w:r>
      <w:r w:rsidR="00D31EC5">
        <w:rPr>
          <w:rFonts w:ascii="Arial" w:hAnsi="Arial" w:cs="Arial"/>
          <w:i/>
          <w:sz w:val="24"/>
          <w:szCs w:val="24"/>
        </w:rPr>
        <w:t xml:space="preserve"> Ing.</w:t>
      </w:r>
      <w:r w:rsidR="00FA36C2">
        <w:rPr>
          <w:rFonts w:ascii="Arial" w:hAnsi="Arial" w:cs="Arial"/>
          <w:i/>
          <w:sz w:val="24"/>
          <w:szCs w:val="24"/>
        </w:rPr>
        <w:t xml:space="preserve"> Sládek den před zahájením zasedání ZMČ rezignoval na funkci zastupitele MČ a </w:t>
      </w:r>
      <w:r w:rsidR="007C4B80">
        <w:rPr>
          <w:rFonts w:ascii="Arial" w:hAnsi="Arial" w:cs="Arial"/>
          <w:i/>
          <w:sz w:val="24"/>
          <w:szCs w:val="24"/>
        </w:rPr>
        <w:t xml:space="preserve">přivítal </w:t>
      </w:r>
      <w:r w:rsidR="0012153F">
        <w:rPr>
          <w:rFonts w:ascii="Arial" w:hAnsi="Arial" w:cs="Arial"/>
          <w:i/>
          <w:sz w:val="24"/>
          <w:szCs w:val="24"/>
        </w:rPr>
        <w:t xml:space="preserve">paní Jitku Schmiedovou, </w:t>
      </w:r>
      <w:r w:rsidR="007C4B80">
        <w:rPr>
          <w:rFonts w:ascii="Arial" w:hAnsi="Arial" w:cs="Arial"/>
          <w:i/>
          <w:sz w:val="24"/>
          <w:szCs w:val="24"/>
        </w:rPr>
        <w:t>novo</w:t>
      </w:r>
      <w:r w:rsidR="00D31EC5">
        <w:rPr>
          <w:rFonts w:ascii="Arial" w:hAnsi="Arial" w:cs="Arial"/>
          <w:i/>
          <w:sz w:val="24"/>
          <w:szCs w:val="24"/>
        </w:rPr>
        <w:t>u zastupitelku</w:t>
      </w:r>
      <w:r w:rsidR="007C4B80">
        <w:rPr>
          <w:rFonts w:ascii="Arial" w:hAnsi="Arial" w:cs="Arial"/>
          <w:i/>
          <w:sz w:val="24"/>
          <w:szCs w:val="24"/>
        </w:rPr>
        <w:t xml:space="preserve"> v pořadí </w:t>
      </w:r>
      <w:r w:rsidR="00D31EC5">
        <w:rPr>
          <w:rFonts w:ascii="Arial" w:hAnsi="Arial" w:cs="Arial"/>
          <w:i/>
          <w:sz w:val="24"/>
          <w:szCs w:val="24"/>
        </w:rPr>
        <w:t>za hnutí ANO 2011</w:t>
      </w:r>
      <w:r w:rsidR="005D5EDC">
        <w:rPr>
          <w:rFonts w:ascii="Arial" w:hAnsi="Arial" w:cs="Arial"/>
          <w:i/>
          <w:sz w:val="24"/>
          <w:szCs w:val="24"/>
        </w:rPr>
        <w:t>.</w:t>
      </w:r>
      <w:r w:rsidR="00D31EC5">
        <w:rPr>
          <w:rFonts w:ascii="Arial" w:hAnsi="Arial" w:cs="Arial"/>
          <w:i/>
          <w:sz w:val="24"/>
          <w:szCs w:val="24"/>
        </w:rPr>
        <w:t xml:space="preserve"> </w:t>
      </w:r>
      <w:r w:rsidR="007C4B80">
        <w:rPr>
          <w:rFonts w:ascii="Arial" w:hAnsi="Arial" w:cs="Arial"/>
          <w:i/>
          <w:sz w:val="24"/>
          <w:szCs w:val="24"/>
        </w:rPr>
        <w:t xml:space="preserve"> </w:t>
      </w:r>
    </w:p>
    <w:p w:rsidR="00D2721E" w:rsidRDefault="007C4B80" w:rsidP="000D17E1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Dále konstatoval, že </w:t>
      </w:r>
      <w:r w:rsidR="00D2721E">
        <w:rPr>
          <w:rFonts w:ascii="Arial" w:hAnsi="Arial" w:cs="Arial"/>
          <w:i/>
          <w:sz w:val="24"/>
          <w:szCs w:val="24"/>
        </w:rPr>
        <w:t xml:space="preserve">je přítomno </w:t>
      </w:r>
      <w:r w:rsidR="000D17E1">
        <w:rPr>
          <w:rFonts w:ascii="Arial" w:hAnsi="Arial" w:cs="Arial"/>
          <w:i/>
          <w:sz w:val="24"/>
          <w:szCs w:val="24"/>
        </w:rPr>
        <w:t>1</w:t>
      </w:r>
      <w:r w:rsidR="00FA36C2">
        <w:rPr>
          <w:rFonts w:ascii="Arial" w:hAnsi="Arial" w:cs="Arial"/>
          <w:i/>
          <w:sz w:val="24"/>
          <w:szCs w:val="24"/>
        </w:rPr>
        <w:t>5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D2721E">
        <w:rPr>
          <w:rFonts w:ascii="Arial" w:hAnsi="Arial" w:cs="Arial"/>
          <w:i/>
          <w:sz w:val="24"/>
          <w:szCs w:val="24"/>
        </w:rPr>
        <w:t>zastupitelů a zastupitelstvo je tudíž usnášeníschopné.</w:t>
      </w:r>
    </w:p>
    <w:p w:rsidR="00FA36C2" w:rsidRDefault="00FA36C2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7C4B80" w:rsidRDefault="007C4B80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7C4B80" w:rsidRDefault="007C4B80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Pan starosta Ing. Růžička navrhl přidat do programu jednání body „Slib zastupitele“ a to jako bod č. 1 a bod č. 2. „Představení nového ředitele ZŠ Praha – Ďáblice</w:t>
      </w:r>
      <w:r w:rsidR="00D31EC5">
        <w:rPr>
          <w:rFonts w:ascii="Arial" w:hAnsi="Arial" w:cs="Arial"/>
          <w:i/>
          <w:sz w:val="24"/>
          <w:szCs w:val="24"/>
        </w:rPr>
        <w:t>“</w:t>
      </w:r>
      <w:r>
        <w:rPr>
          <w:rFonts w:ascii="Arial" w:hAnsi="Arial" w:cs="Arial"/>
          <w:i/>
          <w:sz w:val="24"/>
          <w:szCs w:val="24"/>
        </w:rPr>
        <w:t>.</w:t>
      </w:r>
      <w:r w:rsidR="00C864FC">
        <w:rPr>
          <w:rFonts w:ascii="Arial" w:hAnsi="Arial" w:cs="Arial"/>
          <w:i/>
          <w:sz w:val="24"/>
          <w:szCs w:val="24"/>
        </w:rPr>
        <w:t xml:space="preserve"> Dále navrhl </w:t>
      </w:r>
      <w:r w:rsidR="00D31EC5">
        <w:rPr>
          <w:rFonts w:ascii="Arial" w:hAnsi="Arial" w:cs="Arial"/>
          <w:i/>
          <w:sz w:val="24"/>
          <w:szCs w:val="24"/>
        </w:rPr>
        <w:t xml:space="preserve">na podnět paní zastupitelky Mgr. Bouzkové </w:t>
      </w:r>
      <w:r w:rsidR="00C864FC">
        <w:rPr>
          <w:rFonts w:ascii="Arial" w:hAnsi="Arial" w:cs="Arial"/>
          <w:i/>
          <w:sz w:val="24"/>
          <w:szCs w:val="24"/>
        </w:rPr>
        <w:t>přesunout bod č. 5 „Závěrečný účet MČ Praha – Ďáblice“ za „volný mikrofon“.</w:t>
      </w:r>
    </w:p>
    <w:p w:rsidR="00C864FC" w:rsidRDefault="00C864FC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070F1F" w:rsidRDefault="009B10C2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  <w:r w:rsidRPr="009B10C2">
        <w:rPr>
          <w:rFonts w:ascii="Arial" w:hAnsi="Arial" w:cs="Arial"/>
          <w:i/>
          <w:sz w:val="24"/>
          <w:szCs w:val="24"/>
        </w:rPr>
        <w:t xml:space="preserve">Starosta následně </w:t>
      </w:r>
      <w:r w:rsidR="00C864FC">
        <w:rPr>
          <w:rFonts w:ascii="Arial" w:hAnsi="Arial" w:cs="Arial"/>
          <w:i/>
          <w:sz w:val="24"/>
          <w:szCs w:val="24"/>
        </w:rPr>
        <w:t xml:space="preserve">nechal </w:t>
      </w:r>
      <w:r w:rsidRPr="009B10C2">
        <w:rPr>
          <w:rFonts w:ascii="Arial" w:hAnsi="Arial" w:cs="Arial"/>
          <w:i/>
          <w:sz w:val="24"/>
          <w:szCs w:val="24"/>
        </w:rPr>
        <w:t>hlasovat o přesunutý</w:t>
      </w:r>
      <w:r w:rsidR="00C864FC">
        <w:rPr>
          <w:rFonts w:ascii="Arial" w:hAnsi="Arial" w:cs="Arial"/>
          <w:i/>
          <w:sz w:val="24"/>
          <w:szCs w:val="24"/>
        </w:rPr>
        <w:t xml:space="preserve">ch bodech, změněném programu a předal </w:t>
      </w:r>
      <w:r w:rsidR="00337B93">
        <w:rPr>
          <w:rFonts w:ascii="Arial" w:hAnsi="Arial" w:cs="Arial"/>
          <w:i/>
          <w:sz w:val="24"/>
          <w:szCs w:val="24"/>
        </w:rPr>
        <w:t>vedení schůze</w:t>
      </w:r>
      <w:r w:rsidR="00C864FC">
        <w:rPr>
          <w:rFonts w:ascii="Arial" w:hAnsi="Arial" w:cs="Arial"/>
          <w:i/>
          <w:sz w:val="24"/>
          <w:szCs w:val="24"/>
        </w:rPr>
        <w:t xml:space="preserve"> radnímu Ing. Dvořákovi.</w:t>
      </w:r>
    </w:p>
    <w:p w:rsidR="00C864FC" w:rsidRDefault="00C864FC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070F1F" w:rsidRDefault="00C864FC" w:rsidP="00070F1F">
      <w:pPr>
        <w:pStyle w:val="Bezmezer"/>
        <w:rPr>
          <w:rFonts w:ascii="Arial" w:hAnsi="Arial" w:cs="Arial"/>
          <w:b/>
          <w:i/>
          <w:spacing w:val="16"/>
          <w:sz w:val="24"/>
          <w:szCs w:val="24"/>
        </w:rPr>
      </w:pPr>
      <w:r>
        <w:rPr>
          <w:rFonts w:ascii="Arial" w:hAnsi="Arial" w:cs="Arial"/>
          <w:b/>
          <w:i/>
          <w:color w:val="000000"/>
          <w:sz w:val="24"/>
          <w:szCs w:val="24"/>
        </w:rPr>
        <w:t>Hlasování</w:t>
      </w:r>
      <w:r w:rsidR="00337B93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 w:rsidR="00070F1F">
        <w:rPr>
          <w:rFonts w:ascii="Arial" w:hAnsi="Arial" w:cs="Arial"/>
          <w:b/>
          <w:i/>
          <w:spacing w:val="16"/>
          <w:sz w:val="24"/>
          <w:szCs w:val="24"/>
        </w:rPr>
        <w:t>návrh</w:t>
      </w:r>
      <w:r w:rsidR="00D67F3B">
        <w:rPr>
          <w:rFonts w:ascii="Arial" w:hAnsi="Arial" w:cs="Arial"/>
          <w:b/>
          <w:i/>
          <w:spacing w:val="16"/>
          <w:sz w:val="24"/>
          <w:szCs w:val="24"/>
        </w:rPr>
        <w:t>u</w:t>
      </w:r>
      <w:r w:rsidR="00337B93">
        <w:rPr>
          <w:rFonts w:ascii="Arial" w:hAnsi="Arial" w:cs="Arial"/>
          <w:b/>
          <w:i/>
          <w:spacing w:val="16"/>
          <w:sz w:val="24"/>
          <w:szCs w:val="24"/>
        </w:rPr>
        <w:t xml:space="preserve"> </w:t>
      </w:r>
      <w:r w:rsidR="00E7046C" w:rsidRPr="00E7046C">
        <w:rPr>
          <w:rFonts w:ascii="Arial" w:hAnsi="Arial" w:cs="Arial"/>
          <w:b/>
          <w:i/>
          <w:spacing w:val="16"/>
          <w:sz w:val="24"/>
          <w:szCs w:val="24"/>
        </w:rPr>
        <w:t xml:space="preserve">přesunutých </w:t>
      </w:r>
      <w:proofErr w:type="gramStart"/>
      <w:r w:rsidR="00E7046C" w:rsidRPr="00E7046C">
        <w:rPr>
          <w:rFonts w:ascii="Arial" w:hAnsi="Arial" w:cs="Arial"/>
          <w:b/>
          <w:i/>
          <w:spacing w:val="16"/>
          <w:sz w:val="24"/>
          <w:szCs w:val="24"/>
        </w:rPr>
        <w:t>bodech</w:t>
      </w:r>
      <w:proofErr w:type="gramEnd"/>
      <w:r w:rsidR="00E7046C" w:rsidRPr="00E7046C">
        <w:rPr>
          <w:rFonts w:ascii="Arial" w:hAnsi="Arial" w:cs="Arial"/>
          <w:b/>
          <w:i/>
          <w:spacing w:val="16"/>
          <w:sz w:val="24"/>
          <w:szCs w:val="24"/>
        </w:rPr>
        <w:t xml:space="preserve"> a o změněném programu</w:t>
      </w:r>
    </w:p>
    <w:p w:rsidR="00070F1F" w:rsidRPr="00A50D51" w:rsidRDefault="00A50D51" w:rsidP="00C864FC">
      <w:pPr>
        <w:pStyle w:val="Bezmezer"/>
        <w:rPr>
          <w:rFonts w:ascii="Arial" w:hAnsi="Arial" w:cs="Arial"/>
          <w:i/>
          <w:spacing w:val="16"/>
          <w:sz w:val="24"/>
          <w:szCs w:val="24"/>
        </w:rPr>
      </w:pPr>
      <w:r w:rsidRPr="00A50D51">
        <w:rPr>
          <w:rFonts w:ascii="Arial" w:hAnsi="Arial" w:cs="Arial"/>
          <w:i/>
          <w:spacing w:val="16"/>
          <w:sz w:val="24"/>
          <w:szCs w:val="24"/>
        </w:rPr>
        <w:t xml:space="preserve">Zastupitelé po projednání </w:t>
      </w:r>
      <w:r w:rsidRPr="00D67F3B">
        <w:rPr>
          <w:rFonts w:ascii="Arial" w:hAnsi="Arial" w:cs="Arial"/>
          <w:b/>
          <w:i/>
          <w:spacing w:val="16"/>
          <w:sz w:val="24"/>
          <w:szCs w:val="24"/>
        </w:rPr>
        <w:t>souhlasili</w:t>
      </w:r>
      <w:r w:rsidR="00C864FC">
        <w:rPr>
          <w:rFonts w:ascii="Arial" w:hAnsi="Arial" w:cs="Arial"/>
          <w:i/>
          <w:spacing w:val="16"/>
          <w:sz w:val="24"/>
          <w:szCs w:val="24"/>
        </w:rPr>
        <w:t xml:space="preserve"> s navrženým </w:t>
      </w:r>
      <w:r w:rsidRPr="00A50D51">
        <w:rPr>
          <w:rFonts w:ascii="Arial" w:hAnsi="Arial" w:cs="Arial"/>
          <w:i/>
          <w:spacing w:val="16"/>
          <w:sz w:val="24"/>
          <w:szCs w:val="24"/>
        </w:rPr>
        <w:t>návrhem</w:t>
      </w:r>
      <w:r w:rsidR="00C864FC">
        <w:rPr>
          <w:rFonts w:ascii="Arial" w:hAnsi="Arial" w:cs="Arial"/>
          <w:i/>
          <w:spacing w:val="16"/>
          <w:sz w:val="24"/>
          <w:szCs w:val="24"/>
        </w:rPr>
        <w:t>.</w:t>
      </w:r>
    </w:p>
    <w:p w:rsidR="00A50D51" w:rsidRPr="006F31AC" w:rsidRDefault="00E7046C" w:rsidP="00A50D51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</w:t>
      </w:r>
      <w:r w:rsidR="00C864FC">
        <w:rPr>
          <w:rFonts w:ascii="Arial" w:hAnsi="Arial" w:cs="Arial"/>
          <w:b/>
          <w:i/>
          <w:sz w:val="24"/>
          <w:szCs w:val="24"/>
        </w:rPr>
        <w:t>ro – 15</w:t>
      </w:r>
      <w:r>
        <w:rPr>
          <w:rFonts w:ascii="Arial" w:hAnsi="Arial" w:cs="Arial"/>
          <w:b/>
          <w:i/>
          <w:sz w:val="24"/>
          <w:szCs w:val="24"/>
        </w:rPr>
        <w:t>, proti – 0, zdržel se - 0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A50D51" w:rsidRPr="006C5B8B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935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</w:t>
            </w:r>
            <w:r w:rsidR="001B2F71">
              <w:rPr>
                <w:rFonts w:ascii="Arial" w:hAnsi="Arial" w:cs="Arial"/>
                <w:sz w:val="24"/>
                <w:szCs w:val="24"/>
              </w:rPr>
              <w:t xml:space="preserve">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935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935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E7046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0D51" w:rsidRPr="00A50D51" w:rsidRDefault="00A50D51" w:rsidP="00070F1F">
      <w:pPr>
        <w:pStyle w:val="Bezmezer"/>
        <w:rPr>
          <w:rFonts w:ascii="Arial" w:hAnsi="Arial" w:cs="Arial"/>
          <w:i/>
          <w:spacing w:val="16"/>
          <w:sz w:val="24"/>
          <w:szCs w:val="24"/>
        </w:rPr>
      </w:pPr>
    </w:p>
    <w:p w:rsidR="00070F1F" w:rsidRPr="00FE2458" w:rsidRDefault="00070F1F" w:rsidP="00070F1F">
      <w:pPr>
        <w:pStyle w:val="Bezmezer"/>
        <w:rPr>
          <w:rFonts w:ascii="Arial" w:hAnsi="Arial" w:cs="Arial"/>
          <w:b/>
          <w:i/>
          <w:spacing w:val="16"/>
          <w:sz w:val="24"/>
          <w:szCs w:val="24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0147E2" w:rsidRDefault="000147E2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606F85" w:rsidRDefault="00606F85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606F85" w:rsidRDefault="00606F85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C864FC" w:rsidRDefault="00C864FC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C864FC" w:rsidRDefault="00C864FC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C864FC" w:rsidRDefault="00C864FC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C864FC" w:rsidRDefault="00C864FC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C864FC" w:rsidRDefault="00C864FC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245AC8" w:rsidRDefault="00AE3D72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lastRenderedPageBreak/>
        <w:t>Program 12</w:t>
      </w:r>
      <w:r w:rsidR="00245AC8">
        <w:rPr>
          <w:rFonts w:ascii="Arial" w:hAnsi="Arial" w:cs="Arial"/>
          <w:b/>
          <w:i/>
          <w:sz w:val="24"/>
          <w:szCs w:val="24"/>
          <w:u w:val="single"/>
        </w:rPr>
        <w:t>.</w:t>
      </w:r>
      <w:r w:rsidR="00245AC8" w:rsidRPr="001A4253">
        <w:rPr>
          <w:rFonts w:ascii="Arial" w:hAnsi="Arial" w:cs="Arial"/>
          <w:b/>
          <w:i/>
          <w:sz w:val="24"/>
          <w:szCs w:val="24"/>
          <w:u w:val="single"/>
        </w:rPr>
        <w:t xml:space="preserve"> zasedání ZMČ</w:t>
      </w:r>
      <w:r w:rsidR="000B7B1C" w:rsidRPr="003A2AFF">
        <w:rPr>
          <w:rFonts w:ascii="Arial" w:hAnsi="Arial" w:cs="Arial"/>
          <w:i/>
          <w:sz w:val="24"/>
          <w:szCs w:val="24"/>
          <w:u w:val="single"/>
        </w:rPr>
        <w:t>(</w:t>
      </w:r>
      <w:r w:rsidR="00FE0B1D" w:rsidRPr="003A2AFF">
        <w:rPr>
          <w:rFonts w:ascii="Arial" w:hAnsi="Arial" w:cs="Arial"/>
          <w:i/>
          <w:sz w:val="24"/>
          <w:szCs w:val="24"/>
          <w:u w:val="single"/>
        </w:rPr>
        <w:t>po promítnutí odsouhlasených změn</w:t>
      </w:r>
      <w:r w:rsidR="000B7B1C" w:rsidRPr="003A2AFF">
        <w:rPr>
          <w:rFonts w:ascii="Arial" w:hAnsi="Arial" w:cs="Arial"/>
          <w:i/>
          <w:sz w:val="24"/>
          <w:szCs w:val="24"/>
          <w:u w:val="single"/>
        </w:rPr>
        <w:t>)</w:t>
      </w:r>
      <w:r w:rsidR="00245AC8" w:rsidRPr="001A4253">
        <w:rPr>
          <w:rFonts w:ascii="Arial" w:hAnsi="Arial" w:cs="Arial"/>
          <w:b/>
          <w:i/>
          <w:sz w:val="24"/>
          <w:szCs w:val="24"/>
          <w:u w:val="single"/>
        </w:rPr>
        <w:t>:</w:t>
      </w:r>
    </w:p>
    <w:p w:rsidR="00AE3D72" w:rsidRDefault="00AE3D72" w:rsidP="00AE3D72">
      <w:pPr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E3D72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Složení slibu zastupitele</w:t>
      </w:r>
      <w:r w:rsidR="00AE3D72">
        <w:rPr>
          <w:rFonts w:ascii="Arial" w:hAnsi="Arial" w:cs="Arial"/>
          <w:sz w:val="24"/>
          <w:szCs w:val="24"/>
        </w:rPr>
        <w:t xml:space="preserve"> MČ Praha – Ďáblice (tajemník)</w:t>
      </w:r>
    </w:p>
    <w:p w:rsidR="00935839" w:rsidRDefault="00650A7B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Představení nového ředitele</w:t>
      </w:r>
      <w:r w:rsidR="00935839">
        <w:rPr>
          <w:rFonts w:ascii="Arial" w:hAnsi="Arial" w:cs="Arial"/>
          <w:sz w:val="24"/>
          <w:szCs w:val="24"/>
        </w:rPr>
        <w:t xml:space="preserve"> ZŠ Praha – Ďáblice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Kontrola zápisu z 12. veřejného zasedání ZMČ</w:t>
      </w:r>
    </w:p>
    <w:p w:rsidR="00AE3D72" w:rsidRDefault="00AE3D72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E952AF">
        <w:rPr>
          <w:rFonts w:ascii="Arial" w:hAnsi="Arial" w:cs="Arial"/>
          <w:sz w:val="24"/>
          <w:szCs w:val="24"/>
        </w:rPr>
        <w:t>Volný mikrofon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Závěrečný účet MČ Praha – Ďáblice (RNDr. Štuka)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Stavební akce „Obecní dům Ďáblice“ (starosta)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Komunitní zahrada Ďáblice (starosta)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Rozpočtové opatření č. 5 k rozpočtu MČ Praha – Ďáblice (RNDr. Štuka)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Rozpočtové opatření č. 6 k rozpočtu MČ Praha – Ďáblice (RNDr. Štuka)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Pravidla pro vydání Ďáblického zpravodaje (Mgr. Tranová)</w:t>
      </w:r>
    </w:p>
    <w:p w:rsidR="00935839" w:rsidRDefault="00935839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Žádost o svěření pozemku </w:t>
      </w:r>
      <w:proofErr w:type="spellStart"/>
      <w:r>
        <w:rPr>
          <w:rFonts w:ascii="Arial" w:hAnsi="Arial" w:cs="Arial"/>
          <w:sz w:val="24"/>
          <w:szCs w:val="24"/>
        </w:rPr>
        <w:t>parc</w:t>
      </w:r>
      <w:proofErr w:type="spellEnd"/>
      <w:r>
        <w:rPr>
          <w:rFonts w:ascii="Arial" w:hAnsi="Arial" w:cs="Arial"/>
          <w:sz w:val="24"/>
          <w:szCs w:val="24"/>
        </w:rPr>
        <w:t>. č. 1172/1 v 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k.ú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Ďáblice</w:t>
      </w:r>
      <w:r w:rsidR="00650A7B">
        <w:rPr>
          <w:rFonts w:ascii="Arial" w:hAnsi="Arial" w:cs="Arial"/>
          <w:sz w:val="24"/>
          <w:szCs w:val="24"/>
        </w:rPr>
        <w:t xml:space="preserve"> do správy MČ Praha – Ďáblice (starosta)</w:t>
      </w:r>
    </w:p>
    <w:p w:rsidR="00AE3D72" w:rsidRPr="00E952AF" w:rsidRDefault="00AE3D72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E952AF">
        <w:rPr>
          <w:rFonts w:ascii="Arial" w:hAnsi="Arial" w:cs="Arial"/>
          <w:sz w:val="24"/>
          <w:szCs w:val="24"/>
        </w:rPr>
        <w:t>Informace starosty a zastupitelů</w:t>
      </w:r>
    </w:p>
    <w:p w:rsidR="00AE3D72" w:rsidRPr="00E952AF" w:rsidRDefault="00AE3D72" w:rsidP="00AE3D72">
      <w:pPr>
        <w:numPr>
          <w:ilvl w:val="0"/>
          <w:numId w:val="24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E952AF">
        <w:rPr>
          <w:rFonts w:ascii="Arial" w:hAnsi="Arial" w:cs="Arial"/>
          <w:sz w:val="24"/>
          <w:szCs w:val="24"/>
        </w:rPr>
        <w:t>Diskuze</w:t>
      </w:r>
    </w:p>
    <w:p w:rsidR="00AE3D72" w:rsidRDefault="00AE3D72" w:rsidP="00AE3D72">
      <w:p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AE3D72" w:rsidRPr="00AE3D72" w:rsidRDefault="00AE3D72" w:rsidP="00AE3D72">
      <w:p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AE3D72" w:rsidRDefault="00AE3D72" w:rsidP="00AE3D72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1. Složení slibů členů zastupitelstva městské části Praha – Ďáblice:</w:t>
      </w:r>
    </w:p>
    <w:p w:rsidR="004D3860" w:rsidRDefault="00650A7B" w:rsidP="00AE3D72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Nová z</w:t>
      </w:r>
      <w:r w:rsidR="004D3860">
        <w:rPr>
          <w:rFonts w:ascii="Arial" w:hAnsi="Arial" w:cs="Arial"/>
          <w:i/>
          <w:color w:val="222222"/>
          <w:sz w:val="24"/>
          <w:szCs w:val="24"/>
          <w:lang w:eastAsia="cs-CZ"/>
        </w:rPr>
        <w:t>astupitel</w:t>
      </w: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ka</w:t>
      </w:r>
      <w:r w:rsidR="005D5EDC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</w:t>
      </w: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Jitka Schmiedová složila</w:t>
      </w:r>
      <w:r w:rsidR="004D3860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slib </w:t>
      </w:r>
      <w:r w:rsidR="00D31EC5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zastupitele MČ </w:t>
      </w:r>
      <w:r w:rsidR="004D3860">
        <w:rPr>
          <w:rFonts w:ascii="Arial" w:hAnsi="Arial" w:cs="Arial"/>
          <w:i/>
          <w:color w:val="222222"/>
          <w:sz w:val="24"/>
          <w:szCs w:val="24"/>
          <w:lang w:eastAsia="cs-CZ"/>
        </w:rPr>
        <w:t>do rukou pana starosty.</w:t>
      </w:r>
    </w:p>
    <w:p w:rsidR="00AE3D72" w:rsidRDefault="00AE3D72" w:rsidP="00AD0891">
      <w:pPr>
        <w:jc w:val="both"/>
        <w:rPr>
          <w:rFonts w:ascii="Arial" w:hAnsi="Arial"/>
          <w:b/>
          <w:i/>
          <w:spacing w:val="16"/>
          <w:sz w:val="24"/>
        </w:rPr>
      </w:pPr>
    </w:p>
    <w:p w:rsidR="00AE3D72" w:rsidRDefault="00AE3D72" w:rsidP="00AD0891">
      <w:pPr>
        <w:jc w:val="both"/>
        <w:rPr>
          <w:rFonts w:ascii="Arial" w:hAnsi="Arial"/>
          <w:b/>
          <w:i/>
          <w:spacing w:val="16"/>
          <w:sz w:val="24"/>
        </w:rPr>
      </w:pPr>
    </w:p>
    <w:p w:rsidR="00650A7B" w:rsidRDefault="00650A7B" w:rsidP="00AD0891">
      <w:pPr>
        <w:jc w:val="both"/>
        <w:rPr>
          <w:rFonts w:ascii="Arial" w:hAnsi="Arial"/>
          <w:b/>
          <w:i/>
          <w:spacing w:val="16"/>
          <w:sz w:val="24"/>
        </w:rPr>
      </w:pPr>
      <w:r>
        <w:rPr>
          <w:rFonts w:ascii="Arial" w:hAnsi="Arial"/>
          <w:b/>
          <w:i/>
          <w:spacing w:val="16"/>
          <w:sz w:val="24"/>
        </w:rPr>
        <w:t>2. Představení nového ředitele ZŠ Praha – Ďáblice (starosta)</w:t>
      </w:r>
    </w:p>
    <w:p w:rsidR="00650A7B" w:rsidRPr="00DC0BE8" w:rsidRDefault="00650A7B" w:rsidP="00E050B9">
      <w:pPr>
        <w:pStyle w:val="Standard"/>
        <w:rPr>
          <w:rFonts w:ascii="Arial" w:hAnsi="Arial" w:cs="Arial"/>
          <w:bCs/>
          <w:i/>
          <w:color w:val="000000"/>
          <w:kern w:val="0"/>
          <w:lang w:eastAsia="cs-CZ" w:bidi="ar-SA"/>
        </w:rPr>
      </w:pPr>
      <w:r w:rsidRPr="00DC0BE8">
        <w:rPr>
          <w:rFonts w:ascii="Arial" w:hAnsi="Arial" w:cs="Arial"/>
          <w:i/>
          <w:color w:val="000000"/>
        </w:rPr>
        <w:t xml:space="preserve">Pan starosta Ing. Růžička </w:t>
      </w:r>
      <w:r w:rsidR="00E050B9" w:rsidRPr="00DC0BE8">
        <w:rPr>
          <w:rFonts w:ascii="Arial" w:hAnsi="Arial" w:cs="Arial"/>
          <w:i/>
          <w:color w:val="000000"/>
        </w:rPr>
        <w:t xml:space="preserve">informoval přítomné, že rada MČ po projednání jmenovala </w:t>
      </w:r>
      <w:r w:rsidR="00E050B9" w:rsidRPr="00DC0BE8">
        <w:rPr>
          <w:rFonts w:ascii="Arial" w:hAnsi="Arial" w:cs="Arial"/>
          <w:bCs/>
          <w:i/>
          <w:color w:val="000000"/>
          <w:kern w:val="0"/>
          <w:lang w:eastAsia="cs-CZ" w:bidi="ar-SA"/>
        </w:rPr>
        <w:t>v souladu s doporučením</w:t>
      </w:r>
      <w:r w:rsidR="0012153F">
        <w:rPr>
          <w:rFonts w:ascii="Arial" w:hAnsi="Arial" w:cs="Arial"/>
          <w:bCs/>
          <w:i/>
          <w:color w:val="000000"/>
          <w:kern w:val="0"/>
          <w:lang w:eastAsia="cs-CZ" w:bidi="ar-SA"/>
        </w:rPr>
        <w:t xml:space="preserve"> výběrové</w:t>
      </w:r>
      <w:r w:rsidR="00E050B9" w:rsidRPr="00DC0BE8">
        <w:rPr>
          <w:rFonts w:ascii="Arial" w:hAnsi="Arial" w:cs="Arial"/>
          <w:bCs/>
          <w:i/>
          <w:color w:val="000000"/>
          <w:kern w:val="0"/>
          <w:lang w:eastAsia="cs-CZ" w:bidi="ar-SA"/>
        </w:rPr>
        <w:t xml:space="preserve"> komise pana Mgr. Bc. Josefa Buchala ředitelem Základní školy a Mateřské školy Praha – Ďáblice, U Parkánu 17 k 15. srpnu 2016 </w:t>
      </w:r>
      <w:r w:rsidR="00E050B9" w:rsidRPr="00DC0BE8">
        <w:rPr>
          <w:rFonts w:ascii="Arial" w:hAnsi="Arial" w:cs="Arial"/>
          <w:i/>
          <w:color w:val="000000"/>
        </w:rPr>
        <w:t xml:space="preserve">a </w:t>
      </w:r>
      <w:r w:rsidR="00D31EC5">
        <w:rPr>
          <w:rFonts w:ascii="Arial" w:hAnsi="Arial" w:cs="Arial"/>
          <w:i/>
          <w:color w:val="000000"/>
        </w:rPr>
        <w:t>předal mu slovo.</w:t>
      </w:r>
      <w:r w:rsidR="005D5EDC">
        <w:rPr>
          <w:rFonts w:ascii="Arial" w:hAnsi="Arial" w:cs="Arial"/>
          <w:i/>
          <w:color w:val="000000"/>
        </w:rPr>
        <w:t xml:space="preserve"> </w:t>
      </w:r>
      <w:r w:rsidR="00D31EC5">
        <w:rPr>
          <w:rFonts w:ascii="Arial" w:hAnsi="Arial" w:cs="Arial"/>
          <w:i/>
          <w:color w:val="000000"/>
        </w:rPr>
        <w:t>Pan</w:t>
      </w:r>
      <w:r w:rsidR="00E050B9" w:rsidRPr="00DC0BE8">
        <w:rPr>
          <w:rFonts w:ascii="Arial" w:hAnsi="Arial" w:cs="Arial"/>
          <w:i/>
          <w:color w:val="000000"/>
        </w:rPr>
        <w:t xml:space="preserve"> Mgr. Bc. Josef </w:t>
      </w:r>
      <w:proofErr w:type="gramStart"/>
      <w:r w:rsidR="00E050B9" w:rsidRPr="00DC0BE8">
        <w:rPr>
          <w:rFonts w:ascii="Arial" w:hAnsi="Arial" w:cs="Arial"/>
          <w:i/>
          <w:color w:val="000000"/>
        </w:rPr>
        <w:t>Buchal</w:t>
      </w:r>
      <w:proofErr w:type="gramEnd"/>
      <w:r w:rsidR="00E050B9" w:rsidRPr="00DC0BE8">
        <w:rPr>
          <w:rFonts w:ascii="Arial" w:hAnsi="Arial" w:cs="Arial"/>
          <w:i/>
          <w:color w:val="000000"/>
        </w:rPr>
        <w:t xml:space="preserve"> zastupitelům stručně </w:t>
      </w:r>
      <w:proofErr w:type="gramStart"/>
      <w:r w:rsidR="00E050B9" w:rsidRPr="00DC0BE8">
        <w:rPr>
          <w:rFonts w:ascii="Arial" w:hAnsi="Arial" w:cs="Arial"/>
          <w:i/>
          <w:color w:val="000000"/>
        </w:rPr>
        <w:t>představil</w:t>
      </w:r>
      <w:proofErr w:type="gramEnd"/>
      <w:r w:rsidR="00E050B9" w:rsidRPr="00DC0BE8">
        <w:rPr>
          <w:rFonts w:ascii="Arial" w:hAnsi="Arial" w:cs="Arial"/>
          <w:i/>
          <w:color w:val="000000"/>
        </w:rPr>
        <w:t xml:space="preserve"> sebe a svoji koncepci rozvoje ZŠ a MŠ.</w:t>
      </w:r>
    </w:p>
    <w:p w:rsidR="00E050B9" w:rsidRDefault="00E050B9" w:rsidP="00AD0891">
      <w:pPr>
        <w:jc w:val="both"/>
        <w:rPr>
          <w:rFonts w:ascii="Arial" w:hAnsi="Arial"/>
          <w:b/>
          <w:i/>
          <w:spacing w:val="16"/>
          <w:sz w:val="24"/>
        </w:rPr>
      </w:pPr>
    </w:p>
    <w:p w:rsidR="00E050B9" w:rsidRDefault="00E050B9" w:rsidP="00E050B9">
      <w:pPr>
        <w:jc w:val="both"/>
        <w:rPr>
          <w:rFonts w:ascii="Arial" w:hAnsi="Arial"/>
          <w:b/>
          <w:i/>
          <w:spacing w:val="16"/>
          <w:sz w:val="24"/>
        </w:rPr>
      </w:pPr>
      <w:r>
        <w:rPr>
          <w:rFonts w:ascii="Arial" w:hAnsi="Arial"/>
          <w:b/>
          <w:i/>
          <w:spacing w:val="16"/>
          <w:sz w:val="24"/>
        </w:rPr>
        <w:t>3. Kontrola zápisu z 12</w:t>
      </w:r>
      <w:r w:rsidRPr="006F31AC">
        <w:rPr>
          <w:rFonts w:ascii="Arial" w:hAnsi="Arial"/>
          <w:b/>
          <w:i/>
          <w:spacing w:val="16"/>
          <w:sz w:val="24"/>
        </w:rPr>
        <w:t>. veřejného zasedání ZMČ:</w:t>
      </w:r>
    </w:p>
    <w:p w:rsidR="00E050B9" w:rsidRDefault="00E050B9" w:rsidP="0070239E">
      <w:pPr>
        <w:pStyle w:val="Bezmezer"/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K zápisu z 12</w:t>
      </w:r>
      <w:r w:rsidRPr="00281496">
        <w:rPr>
          <w:rFonts w:ascii="Arial" w:hAnsi="Arial" w:cs="Arial"/>
          <w:i/>
          <w:sz w:val="24"/>
          <w:szCs w:val="24"/>
          <w:lang w:eastAsia="cs-CZ"/>
        </w:rPr>
        <w:t xml:space="preserve">. veřejného zasedání ZMČ </w:t>
      </w:r>
      <w:r>
        <w:rPr>
          <w:rFonts w:ascii="Arial" w:hAnsi="Arial" w:cs="Arial"/>
          <w:i/>
          <w:sz w:val="24"/>
          <w:szCs w:val="24"/>
          <w:lang w:eastAsia="cs-CZ"/>
        </w:rPr>
        <w:t>byla vznesena připomínka</w:t>
      </w:r>
      <w:r w:rsidR="00D31EC5">
        <w:rPr>
          <w:rFonts w:ascii="Arial" w:hAnsi="Arial" w:cs="Arial"/>
          <w:i/>
          <w:sz w:val="24"/>
          <w:szCs w:val="24"/>
          <w:lang w:eastAsia="cs-CZ"/>
        </w:rPr>
        <w:t xml:space="preserve"> panem zastupitelem Ing. </w:t>
      </w:r>
      <w:proofErr w:type="spellStart"/>
      <w:r w:rsidR="00D31EC5">
        <w:rPr>
          <w:rFonts w:ascii="Arial" w:hAnsi="Arial" w:cs="Arial"/>
          <w:i/>
          <w:sz w:val="24"/>
          <w:szCs w:val="24"/>
          <w:lang w:eastAsia="cs-CZ"/>
        </w:rPr>
        <w:t>Niebauerem</w:t>
      </w:r>
      <w:proofErr w:type="spellEnd"/>
      <w:r w:rsidR="005D5EDC">
        <w:rPr>
          <w:rFonts w:ascii="Arial" w:hAnsi="Arial" w:cs="Arial"/>
          <w:i/>
          <w:sz w:val="24"/>
          <w:szCs w:val="24"/>
          <w:lang w:eastAsia="cs-CZ"/>
        </w:rPr>
        <w:t xml:space="preserve"> </w:t>
      </w:r>
      <w:r w:rsidR="00D31EC5">
        <w:rPr>
          <w:rFonts w:ascii="Arial" w:hAnsi="Arial" w:cs="Arial"/>
          <w:i/>
          <w:sz w:val="24"/>
          <w:szCs w:val="24"/>
          <w:lang w:eastAsia="cs-CZ"/>
        </w:rPr>
        <w:t xml:space="preserve">ke znění </w:t>
      </w:r>
      <w:r w:rsidR="0012153F">
        <w:rPr>
          <w:rFonts w:ascii="Arial" w:hAnsi="Arial" w:cs="Arial"/>
          <w:i/>
          <w:sz w:val="24"/>
          <w:szCs w:val="24"/>
          <w:lang w:eastAsia="cs-CZ"/>
        </w:rPr>
        <w:t>usnesení  v</w:t>
      </w:r>
      <w:r w:rsidR="00D31EC5">
        <w:rPr>
          <w:rFonts w:ascii="Arial" w:hAnsi="Arial" w:cs="Arial"/>
          <w:i/>
          <w:sz w:val="24"/>
          <w:szCs w:val="24"/>
          <w:lang w:eastAsia="cs-CZ"/>
        </w:rPr>
        <w:t xml:space="preserve"> bod</w:t>
      </w:r>
      <w:r w:rsidR="0012153F">
        <w:rPr>
          <w:rFonts w:ascii="Arial" w:hAnsi="Arial" w:cs="Arial"/>
          <w:i/>
          <w:sz w:val="24"/>
          <w:szCs w:val="24"/>
          <w:lang w:eastAsia="cs-CZ"/>
        </w:rPr>
        <w:t>ě programu č.</w:t>
      </w:r>
      <w:r w:rsidR="00D31EC5">
        <w:rPr>
          <w:rFonts w:ascii="Arial" w:hAnsi="Arial" w:cs="Arial"/>
          <w:i/>
          <w:sz w:val="24"/>
          <w:szCs w:val="24"/>
          <w:lang w:eastAsia="cs-CZ"/>
        </w:rPr>
        <w:t xml:space="preserve"> 3</w:t>
      </w:r>
      <w:r w:rsidR="0070239E" w:rsidRPr="001B2F71">
        <w:rPr>
          <w:rFonts w:ascii="Arial" w:hAnsi="Arial" w:cs="Arial"/>
          <w:i/>
          <w:sz w:val="24"/>
          <w:szCs w:val="24"/>
          <w:lang w:eastAsia="cs-CZ"/>
        </w:rPr>
        <w:t>„</w:t>
      </w:r>
      <w:r w:rsidR="0070239E" w:rsidRPr="001B2F71">
        <w:rPr>
          <w:rFonts w:ascii="Arial" w:hAnsi="Arial" w:cs="Arial"/>
          <w:i/>
          <w:sz w:val="24"/>
          <w:szCs w:val="24"/>
        </w:rPr>
        <w:t>Stavební akce „Dostavba a stavební úpravy ZŠ Praha – Ďáblice</w:t>
      </w:r>
      <w:r w:rsidR="0070239E" w:rsidRPr="00931C0B">
        <w:rPr>
          <w:rFonts w:ascii="Arial" w:hAnsi="Arial" w:cs="Arial"/>
          <w:b/>
          <w:i/>
          <w:sz w:val="24"/>
          <w:szCs w:val="24"/>
        </w:rPr>
        <w:t>“</w:t>
      </w:r>
      <w:r w:rsidR="00D31EC5">
        <w:rPr>
          <w:rFonts w:ascii="Arial" w:hAnsi="Arial" w:cs="Arial"/>
          <w:i/>
          <w:sz w:val="24"/>
          <w:szCs w:val="24"/>
          <w:lang w:eastAsia="cs-CZ"/>
        </w:rPr>
        <w:t>, kter</w:t>
      </w:r>
      <w:r w:rsidR="0012153F">
        <w:rPr>
          <w:rFonts w:ascii="Arial" w:hAnsi="Arial" w:cs="Arial"/>
          <w:i/>
          <w:sz w:val="24"/>
          <w:szCs w:val="24"/>
          <w:lang w:eastAsia="cs-CZ"/>
        </w:rPr>
        <w:t>é</w:t>
      </w:r>
      <w:r w:rsidR="00D31EC5">
        <w:rPr>
          <w:rFonts w:ascii="Arial" w:hAnsi="Arial" w:cs="Arial"/>
          <w:i/>
          <w:sz w:val="24"/>
          <w:szCs w:val="24"/>
          <w:lang w:eastAsia="cs-CZ"/>
        </w:rPr>
        <w:t xml:space="preserve"> neodpovídá </w:t>
      </w:r>
      <w:r w:rsidR="0012153F">
        <w:rPr>
          <w:rFonts w:ascii="Arial" w:hAnsi="Arial" w:cs="Arial"/>
          <w:i/>
          <w:sz w:val="24"/>
          <w:szCs w:val="24"/>
          <w:lang w:eastAsia="cs-CZ"/>
        </w:rPr>
        <w:t xml:space="preserve"> schválenému usnesení </w:t>
      </w:r>
      <w:r w:rsidR="0070239E">
        <w:rPr>
          <w:rFonts w:ascii="Arial" w:hAnsi="Arial" w:cs="Arial"/>
          <w:i/>
          <w:sz w:val="24"/>
          <w:szCs w:val="24"/>
          <w:lang w:eastAsia="cs-CZ"/>
        </w:rPr>
        <w:t xml:space="preserve">a </w:t>
      </w:r>
      <w:r w:rsidR="001B2F71">
        <w:rPr>
          <w:rFonts w:ascii="Arial" w:hAnsi="Arial" w:cs="Arial"/>
          <w:i/>
          <w:sz w:val="24"/>
          <w:szCs w:val="24"/>
          <w:lang w:eastAsia="cs-CZ"/>
        </w:rPr>
        <w:t>navrh</w:t>
      </w:r>
      <w:r w:rsidR="0070239E">
        <w:rPr>
          <w:rFonts w:ascii="Arial" w:hAnsi="Arial" w:cs="Arial"/>
          <w:i/>
          <w:sz w:val="24"/>
          <w:szCs w:val="24"/>
          <w:lang w:eastAsia="cs-CZ"/>
        </w:rPr>
        <w:t xml:space="preserve">l úpravu </w:t>
      </w:r>
      <w:r w:rsidR="0012153F">
        <w:rPr>
          <w:rFonts w:ascii="Arial" w:hAnsi="Arial" w:cs="Arial"/>
          <w:i/>
          <w:sz w:val="24"/>
          <w:szCs w:val="24"/>
          <w:lang w:eastAsia="cs-CZ"/>
        </w:rPr>
        <w:t xml:space="preserve">jeho </w:t>
      </w:r>
      <w:r w:rsidR="0070239E">
        <w:rPr>
          <w:rFonts w:ascii="Arial" w:hAnsi="Arial" w:cs="Arial"/>
          <w:i/>
          <w:sz w:val="24"/>
          <w:szCs w:val="24"/>
          <w:lang w:eastAsia="cs-CZ"/>
        </w:rPr>
        <w:t>znění</w:t>
      </w:r>
      <w:r w:rsidR="005D5EDC">
        <w:rPr>
          <w:rFonts w:ascii="Arial" w:hAnsi="Arial" w:cs="Arial"/>
          <w:i/>
          <w:sz w:val="24"/>
          <w:szCs w:val="24"/>
          <w:lang w:eastAsia="cs-CZ"/>
        </w:rPr>
        <w:t xml:space="preserve"> </w:t>
      </w:r>
      <w:r w:rsidR="00BD4169">
        <w:rPr>
          <w:rFonts w:ascii="Arial" w:hAnsi="Arial" w:cs="Arial"/>
          <w:i/>
          <w:sz w:val="24"/>
          <w:szCs w:val="24"/>
          <w:lang w:eastAsia="cs-CZ"/>
        </w:rPr>
        <w:t>v zápisu</w:t>
      </w:r>
      <w:r w:rsidR="0012153F">
        <w:rPr>
          <w:rFonts w:ascii="Arial" w:hAnsi="Arial" w:cs="Arial"/>
          <w:i/>
          <w:sz w:val="24"/>
          <w:szCs w:val="24"/>
          <w:lang w:eastAsia="cs-CZ"/>
        </w:rPr>
        <w:t xml:space="preserve"> dle audiozáznamu. </w:t>
      </w:r>
    </w:p>
    <w:p w:rsidR="00E050B9" w:rsidRPr="00281496" w:rsidRDefault="0070239E" w:rsidP="00E050B9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eastAsia="cs-CZ"/>
        </w:rPr>
        <w:t>Předsedající</w:t>
      </w:r>
      <w:r w:rsidR="001B2F71">
        <w:rPr>
          <w:rFonts w:ascii="Arial" w:hAnsi="Arial" w:cs="Arial"/>
          <w:i/>
          <w:sz w:val="24"/>
          <w:szCs w:val="24"/>
          <w:lang w:eastAsia="cs-CZ"/>
        </w:rPr>
        <w:t xml:space="preserve"> nechal hlasovat o</w:t>
      </w:r>
      <w:r w:rsidR="00E050B9">
        <w:rPr>
          <w:rFonts w:ascii="Arial" w:hAnsi="Arial" w:cs="Arial"/>
          <w:i/>
          <w:sz w:val="24"/>
          <w:szCs w:val="24"/>
          <w:lang w:eastAsia="cs-CZ"/>
        </w:rPr>
        <w:t xml:space="preserve"> návrhu úprav </w:t>
      </w:r>
      <w:r w:rsidR="001B2F71">
        <w:rPr>
          <w:rFonts w:ascii="Arial" w:hAnsi="Arial" w:cs="Arial"/>
          <w:i/>
          <w:sz w:val="24"/>
          <w:szCs w:val="24"/>
          <w:lang w:eastAsia="cs-CZ"/>
        </w:rPr>
        <w:t>zápisu pan</w:t>
      </w:r>
      <w:r w:rsidR="00BD4169">
        <w:rPr>
          <w:rFonts w:ascii="Arial" w:hAnsi="Arial" w:cs="Arial"/>
          <w:i/>
          <w:sz w:val="24"/>
          <w:szCs w:val="24"/>
          <w:lang w:eastAsia="cs-CZ"/>
        </w:rPr>
        <w:t>em</w:t>
      </w:r>
      <w:r w:rsidR="001B2F71">
        <w:rPr>
          <w:rFonts w:ascii="Arial" w:hAnsi="Arial" w:cs="Arial"/>
          <w:i/>
          <w:sz w:val="24"/>
          <w:szCs w:val="24"/>
          <w:lang w:eastAsia="cs-CZ"/>
        </w:rPr>
        <w:t xml:space="preserve"> Ing. </w:t>
      </w:r>
      <w:proofErr w:type="spellStart"/>
      <w:r w:rsidR="001B2F71">
        <w:rPr>
          <w:rFonts w:ascii="Arial" w:hAnsi="Arial" w:cs="Arial"/>
          <w:i/>
          <w:sz w:val="24"/>
          <w:szCs w:val="24"/>
          <w:lang w:eastAsia="cs-CZ"/>
        </w:rPr>
        <w:t>Niebauer</w:t>
      </w:r>
      <w:r w:rsidR="00BD4169">
        <w:rPr>
          <w:rFonts w:ascii="Arial" w:hAnsi="Arial" w:cs="Arial"/>
          <w:i/>
          <w:sz w:val="24"/>
          <w:szCs w:val="24"/>
          <w:lang w:eastAsia="cs-CZ"/>
        </w:rPr>
        <w:t>em</w:t>
      </w:r>
      <w:proofErr w:type="spellEnd"/>
      <w:r w:rsidR="00E050B9">
        <w:rPr>
          <w:rFonts w:ascii="Arial" w:hAnsi="Arial" w:cs="Arial"/>
          <w:i/>
          <w:sz w:val="24"/>
          <w:szCs w:val="24"/>
          <w:lang w:eastAsia="cs-CZ"/>
        </w:rPr>
        <w:t xml:space="preserve">. </w:t>
      </w:r>
    </w:p>
    <w:p w:rsidR="00E050B9" w:rsidRDefault="00E050B9" w:rsidP="00E050B9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050B9" w:rsidRDefault="001B2F71" w:rsidP="00E050B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Zápis z 12</w:t>
      </w:r>
      <w:r w:rsidR="00E050B9" w:rsidRPr="006F31AC">
        <w:rPr>
          <w:rFonts w:ascii="Arial" w:hAnsi="Arial" w:cs="Arial"/>
          <w:b/>
          <w:i/>
          <w:sz w:val="24"/>
          <w:szCs w:val="24"/>
          <w:lang w:eastAsia="cs-CZ"/>
        </w:rPr>
        <w:t>. veřejného zasedání ZMČ byl schválen v počtu hlasů:</w:t>
      </w:r>
    </w:p>
    <w:p w:rsidR="00E050B9" w:rsidRPr="00A946A0" w:rsidRDefault="00E050B9" w:rsidP="00E050B9">
      <w:pPr>
        <w:pStyle w:val="Bezmezer"/>
        <w:rPr>
          <w:rFonts w:ascii="Arial" w:hAnsi="Arial" w:cs="Arial"/>
          <w:i/>
          <w:sz w:val="24"/>
          <w:szCs w:val="24"/>
        </w:rPr>
      </w:pPr>
      <w:r w:rsidRPr="00157A3F">
        <w:rPr>
          <w:rFonts w:ascii="Arial" w:hAnsi="Arial" w:cs="Arial"/>
          <w:i/>
          <w:sz w:val="24"/>
          <w:szCs w:val="24"/>
        </w:rPr>
        <w:t xml:space="preserve">Zastupitelé po projednání </w:t>
      </w:r>
      <w:r w:rsidRPr="00157A3F">
        <w:rPr>
          <w:rFonts w:ascii="Arial" w:hAnsi="Arial" w:cs="Arial"/>
          <w:b/>
          <w:i/>
          <w:sz w:val="24"/>
          <w:szCs w:val="24"/>
        </w:rPr>
        <w:t>souhlasili</w:t>
      </w:r>
      <w:r w:rsidRPr="00157A3F">
        <w:rPr>
          <w:rFonts w:ascii="Arial" w:hAnsi="Arial" w:cs="Arial"/>
          <w:i/>
          <w:sz w:val="24"/>
          <w:szCs w:val="24"/>
        </w:rPr>
        <w:t xml:space="preserve"> s</w:t>
      </w:r>
      <w:r>
        <w:rPr>
          <w:rFonts w:ascii="Arial" w:hAnsi="Arial" w:cs="Arial"/>
          <w:i/>
          <w:sz w:val="24"/>
          <w:szCs w:val="24"/>
        </w:rPr>
        <w:t> předloženým návrhem.</w:t>
      </w:r>
    </w:p>
    <w:p w:rsidR="00E050B9" w:rsidRPr="006F31AC" w:rsidRDefault="00E050B9" w:rsidP="00E050B9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</w:t>
      </w:r>
      <w:r w:rsidR="001B2F71">
        <w:rPr>
          <w:rFonts w:ascii="Arial" w:hAnsi="Arial" w:cs="Arial"/>
          <w:b/>
          <w:i/>
          <w:sz w:val="24"/>
          <w:szCs w:val="24"/>
        </w:rPr>
        <w:t>ro – 15, proti – 0, zdržel se - 0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E050B9" w:rsidRPr="006C5B8B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1B2F7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1B2F7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1B2F7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1B2F7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1B2F7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1B2F7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050B9" w:rsidRPr="006C5B8B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1B2F7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0B9" w:rsidRPr="006C5B8B" w:rsidRDefault="00E050B9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050B9" w:rsidRDefault="00E050B9" w:rsidP="00E050B9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050B9" w:rsidRDefault="00E050B9" w:rsidP="00E050B9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050B9" w:rsidRDefault="00E050B9" w:rsidP="00E050B9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050B9" w:rsidRDefault="00E050B9" w:rsidP="00E050B9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050B9" w:rsidRDefault="00E050B9" w:rsidP="00E050B9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650A7B" w:rsidRDefault="00650A7B" w:rsidP="00AD0891">
      <w:pPr>
        <w:jc w:val="both"/>
        <w:rPr>
          <w:rFonts w:ascii="Arial" w:hAnsi="Arial"/>
          <w:b/>
          <w:i/>
          <w:spacing w:val="16"/>
          <w:sz w:val="24"/>
        </w:rPr>
      </w:pPr>
    </w:p>
    <w:p w:rsidR="00217E9E" w:rsidRDefault="00217E9E" w:rsidP="002B7B4E">
      <w:pPr>
        <w:rPr>
          <w:rFonts w:ascii="Arial" w:hAnsi="Arial" w:cs="Arial"/>
          <w:b/>
          <w:i/>
          <w:sz w:val="24"/>
          <w:szCs w:val="24"/>
        </w:rPr>
      </w:pPr>
    </w:p>
    <w:p w:rsidR="00217E9E" w:rsidRDefault="00217E9E" w:rsidP="002B7B4E">
      <w:pPr>
        <w:rPr>
          <w:rFonts w:ascii="Arial" w:hAnsi="Arial" w:cs="Arial"/>
          <w:b/>
          <w:i/>
          <w:sz w:val="24"/>
          <w:szCs w:val="24"/>
        </w:rPr>
      </w:pPr>
    </w:p>
    <w:p w:rsidR="00217E9E" w:rsidRDefault="00217E9E" w:rsidP="002B7B4E">
      <w:pPr>
        <w:rPr>
          <w:rFonts w:ascii="Arial" w:hAnsi="Arial" w:cs="Arial"/>
          <w:b/>
          <w:i/>
          <w:sz w:val="24"/>
          <w:szCs w:val="24"/>
        </w:rPr>
      </w:pPr>
    </w:p>
    <w:p w:rsidR="00217E9E" w:rsidRDefault="00217E9E" w:rsidP="002B7B4E">
      <w:pPr>
        <w:rPr>
          <w:rFonts w:ascii="Arial" w:hAnsi="Arial" w:cs="Arial"/>
          <w:b/>
          <w:i/>
          <w:sz w:val="24"/>
          <w:szCs w:val="24"/>
        </w:rPr>
      </w:pPr>
    </w:p>
    <w:p w:rsidR="002B7B4E" w:rsidRPr="009F524A" w:rsidRDefault="00E050B9" w:rsidP="002B7B4E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4</w:t>
      </w:r>
      <w:r w:rsidR="002B7B4E" w:rsidRPr="009F524A">
        <w:rPr>
          <w:rFonts w:ascii="Arial" w:hAnsi="Arial" w:cs="Arial"/>
          <w:b/>
          <w:i/>
          <w:sz w:val="24"/>
          <w:szCs w:val="24"/>
        </w:rPr>
        <w:t>. Volný mikrofon</w:t>
      </w:r>
    </w:p>
    <w:p w:rsidR="00D770E1" w:rsidRPr="00217E9E" w:rsidRDefault="002B7B4E" w:rsidP="001B2F71">
      <w:pPr>
        <w:rPr>
          <w:rFonts w:ascii="Arial" w:hAnsi="Arial" w:cs="Arial"/>
          <w:i/>
          <w:strike/>
          <w:color w:val="222222"/>
          <w:sz w:val="24"/>
          <w:szCs w:val="24"/>
          <w:lang w:eastAsia="cs-CZ"/>
        </w:rPr>
      </w:pPr>
      <w:r w:rsidRPr="00A02DE4">
        <w:rPr>
          <w:rFonts w:ascii="Arial" w:hAnsi="Arial" w:cs="Arial"/>
          <w:i/>
          <w:color w:val="222222"/>
          <w:sz w:val="24"/>
          <w:szCs w:val="24"/>
          <w:lang w:eastAsia="cs-CZ"/>
        </w:rPr>
        <w:t>V rámci volného mikrofonu vystoupil</w:t>
      </w:r>
      <w:r w:rsidR="000338F3" w:rsidRPr="00A02DE4">
        <w:rPr>
          <w:rFonts w:ascii="Arial" w:hAnsi="Arial" w:cs="Arial"/>
          <w:i/>
          <w:color w:val="222222"/>
          <w:sz w:val="24"/>
          <w:szCs w:val="24"/>
          <w:lang w:eastAsia="cs-CZ"/>
        </w:rPr>
        <w:t>i</w:t>
      </w:r>
      <w:r w:rsidR="005D5EDC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</w:t>
      </w:r>
      <w:r w:rsidR="00A02DE4">
        <w:rPr>
          <w:rFonts w:ascii="Arial" w:hAnsi="Arial" w:cs="Arial"/>
          <w:i/>
          <w:sz w:val="24"/>
          <w:szCs w:val="24"/>
          <w:lang w:eastAsia="cs-CZ"/>
        </w:rPr>
        <w:t>p</w:t>
      </w:r>
      <w:r w:rsidR="00A02DE4" w:rsidRPr="00A02DE4">
        <w:rPr>
          <w:rFonts w:ascii="Arial" w:hAnsi="Arial" w:cs="Arial"/>
          <w:i/>
          <w:sz w:val="24"/>
          <w:szCs w:val="24"/>
          <w:lang w:eastAsia="cs-CZ"/>
        </w:rPr>
        <w:t>aní Beranová</w:t>
      </w:r>
      <w:r w:rsidR="005D5EDC">
        <w:rPr>
          <w:rFonts w:ascii="Arial" w:hAnsi="Arial" w:cs="Arial"/>
          <w:i/>
          <w:sz w:val="24"/>
          <w:szCs w:val="24"/>
          <w:lang w:eastAsia="cs-CZ"/>
        </w:rPr>
        <w:t xml:space="preserve"> a</w:t>
      </w:r>
      <w:r w:rsidR="00A02DE4" w:rsidRPr="00A02DE4">
        <w:rPr>
          <w:rFonts w:ascii="Arial" w:hAnsi="Arial" w:cs="Arial"/>
          <w:i/>
          <w:sz w:val="24"/>
          <w:szCs w:val="24"/>
          <w:lang w:eastAsia="cs-CZ"/>
        </w:rPr>
        <w:t xml:space="preserve"> p</w:t>
      </w:r>
      <w:r w:rsidR="00386E03" w:rsidRPr="00A02DE4">
        <w:rPr>
          <w:rFonts w:ascii="Arial" w:hAnsi="Arial" w:cs="Arial"/>
          <w:i/>
          <w:sz w:val="24"/>
          <w:szCs w:val="24"/>
          <w:lang w:eastAsia="cs-CZ"/>
        </w:rPr>
        <w:t>an Ing. Křížek</w:t>
      </w:r>
      <w:r w:rsidR="005D5EDC">
        <w:rPr>
          <w:rFonts w:ascii="Arial" w:hAnsi="Arial" w:cs="Arial"/>
          <w:i/>
          <w:sz w:val="24"/>
          <w:szCs w:val="24"/>
          <w:lang w:eastAsia="cs-CZ"/>
        </w:rPr>
        <w:t xml:space="preserve"> </w:t>
      </w:r>
    </w:p>
    <w:p w:rsidR="001B2F71" w:rsidRDefault="001B2F71" w:rsidP="001B2F71">
      <w:pPr>
        <w:rPr>
          <w:rFonts w:ascii="Arial" w:hAnsi="Arial" w:cs="Arial"/>
          <w:i/>
          <w:sz w:val="24"/>
          <w:szCs w:val="24"/>
        </w:rPr>
      </w:pPr>
    </w:p>
    <w:p w:rsidR="0070239E" w:rsidRDefault="0070239E" w:rsidP="009057DB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/>
          <w:i/>
          <w:sz w:val="24"/>
          <w:szCs w:val="24"/>
        </w:rPr>
      </w:pPr>
    </w:p>
    <w:p w:rsidR="009057DB" w:rsidRDefault="007B7585" w:rsidP="009057DB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5</w:t>
      </w:r>
      <w:r w:rsidR="009057DB" w:rsidRPr="009F524A">
        <w:rPr>
          <w:rFonts w:ascii="Arial" w:hAnsi="Arial" w:cs="Arial"/>
          <w:b/>
          <w:i/>
          <w:sz w:val="24"/>
          <w:szCs w:val="24"/>
        </w:rPr>
        <w:t xml:space="preserve">. </w:t>
      </w:r>
      <w:r w:rsidR="009057DB" w:rsidRPr="009057DB">
        <w:rPr>
          <w:rFonts w:ascii="Arial" w:hAnsi="Arial" w:cs="Arial"/>
          <w:b/>
          <w:i/>
          <w:sz w:val="24"/>
          <w:szCs w:val="24"/>
        </w:rPr>
        <w:t>Závěrečný účet MČ Praha – Ďáblice (RNDr. Štuka)</w:t>
      </w:r>
    </w:p>
    <w:p w:rsidR="00A362A1" w:rsidRDefault="009057DB" w:rsidP="00C17A92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Radní Ing. Dvořák uvedl tento bod a předal slovo předsedovi finančního výboru </w:t>
      </w:r>
    </w:p>
    <w:p w:rsidR="00C17A92" w:rsidRPr="00DC0BE8" w:rsidRDefault="009057DB" w:rsidP="00C17A92">
      <w:pPr>
        <w:jc w:val="both"/>
        <w:rPr>
          <w:rFonts w:ascii="Arial" w:hAnsi="Arial" w:cs="Arial"/>
          <w:i/>
          <w:color w:val="000000"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</w:rPr>
        <w:t xml:space="preserve">RNDr. </w:t>
      </w:r>
      <w:proofErr w:type="spellStart"/>
      <w:r>
        <w:rPr>
          <w:rFonts w:ascii="Arial" w:hAnsi="Arial" w:cs="Arial"/>
          <w:i/>
          <w:sz w:val="24"/>
          <w:szCs w:val="24"/>
        </w:rPr>
        <w:t>Štukovi</w:t>
      </w:r>
      <w:proofErr w:type="spellEnd"/>
      <w:r>
        <w:rPr>
          <w:rFonts w:ascii="Arial" w:hAnsi="Arial" w:cs="Arial"/>
          <w:i/>
          <w:sz w:val="24"/>
          <w:szCs w:val="24"/>
        </w:rPr>
        <w:t>,</w:t>
      </w:r>
      <w:r w:rsidRPr="00DC0BE8">
        <w:rPr>
          <w:rFonts w:ascii="Arial" w:hAnsi="Arial" w:cs="Arial"/>
          <w:i/>
          <w:color w:val="000000"/>
          <w:sz w:val="24"/>
          <w:szCs w:val="24"/>
        </w:rPr>
        <w:t xml:space="preserve"> který </w:t>
      </w:r>
      <w:r w:rsidR="00C17A92" w:rsidRPr="00DC0BE8">
        <w:rPr>
          <w:rFonts w:ascii="Arial" w:hAnsi="Arial" w:cs="Arial"/>
          <w:i/>
          <w:color w:val="000000"/>
          <w:sz w:val="24"/>
          <w:szCs w:val="24"/>
          <w:lang w:eastAsia="cs-CZ"/>
        </w:rPr>
        <w:t>seznámil přítomné s důvodovou zprávou ke schválení závěrečného účtu MČ Praha – Ďáblice.</w:t>
      </w:r>
    </w:p>
    <w:p w:rsidR="00C17A92" w:rsidRPr="00DC0BE8" w:rsidRDefault="00C17A92" w:rsidP="00C17A92">
      <w:pPr>
        <w:jc w:val="both"/>
        <w:rPr>
          <w:rFonts w:ascii="Arial" w:hAnsi="Arial" w:cs="Arial"/>
          <w:i/>
          <w:color w:val="000000"/>
          <w:sz w:val="24"/>
          <w:szCs w:val="24"/>
          <w:lang w:eastAsia="cs-CZ"/>
        </w:rPr>
      </w:pPr>
    </w:p>
    <w:p w:rsidR="00C17A92" w:rsidRPr="00157A3F" w:rsidRDefault="00C17A92" w:rsidP="00C17A92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Z</w:t>
      </w:r>
      <w:r w:rsidRPr="00157A3F">
        <w:rPr>
          <w:rFonts w:ascii="Arial" w:hAnsi="Arial" w:cs="Arial"/>
          <w:i/>
          <w:sz w:val="24"/>
          <w:szCs w:val="24"/>
        </w:rPr>
        <w:t xml:space="preserve">astupitelé po projednání </w:t>
      </w:r>
      <w:r w:rsidRPr="00157A3F">
        <w:rPr>
          <w:rFonts w:ascii="Arial" w:hAnsi="Arial" w:cs="Arial"/>
          <w:b/>
          <w:i/>
          <w:sz w:val="24"/>
          <w:szCs w:val="24"/>
        </w:rPr>
        <w:t>souhlasili</w:t>
      </w:r>
      <w:r w:rsidRPr="00157A3F">
        <w:rPr>
          <w:rFonts w:ascii="Arial" w:hAnsi="Arial" w:cs="Arial"/>
          <w:i/>
          <w:sz w:val="24"/>
          <w:szCs w:val="24"/>
        </w:rPr>
        <w:t xml:space="preserve"> s</w:t>
      </w:r>
      <w:r>
        <w:rPr>
          <w:rFonts w:ascii="Arial" w:hAnsi="Arial" w:cs="Arial"/>
          <w:i/>
          <w:sz w:val="24"/>
          <w:szCs w:val="24"/>
        </w:rPr>
        <w:t xml:space="preserve"> předloženým návrhem a </w:t>
      </w:r>
      <w:r w:rsidRPr="00E91E4E">
        <w:rPr>
          <w:rFonts w:ascii="Arial" w:hAnsi="Arial" w:cs="Arial"/>
          <w:i/>
          <w:sz w:val="24"/>
          <w:szCs w:val="24"/>
        </w:rPr>
        <w:t>následně</w:t>
      </w:r>
      <w:r>
        <w:rPr>
          <w:rFonts w:ascii="Arial" w:hAnsi="Arial" w:cs="Arial"/>
          <w:i/>
          <w:sz w:val="24"/>
          <w:szCs w:val="24"/>
        </w:rPr>
        <w:t xml:space="preserve"> ZMČ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bCs/>
          <w:i/>
          <w:spacing w:val="16"/>
          <w:sz w:val="24"/>
        </w:rPr>
        <w:t>usnesení č. 109</w:t>
      </w:r>
      <w:r w:rsidRPr="00257886">
        <w:rPr>
          <w:rFonts w:ascii="Arial" w:hAnsi="Arial" w:cs="Arial"/>
          <w:b/>
          <w:bCs/>
          <w:i/>
          <w:spacing w:val="16"/>
          <w:sz w:val="24"/>
        </w:rPr>
        <w:t>/</w:t>
      </w:r>
      <w:r w:rsidRPr="00E91E4E">
        <w:rPr>
          <w:rFonts w:ascii="Arial" w:hAnsi="Arial" w:cs="Arial"/>
          <w:b/>
          <w:bCs/>
          <w:i/>
          <w:spacing w:val="16"/>
          <w:sz w:val="24"/>
        </w:rPr>
        <w:t>16/ZMČ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 v počtu hlasů</w:t>
      </w:r>
    </w:p>
    <w:p w:rsidR="00C17A92" w:rsidRPr="00157A3F" w:rsidRDefault="00C17A92" w:rsidP="00C17A92">
      <w:pPr>
        <w:pStyle w:val="Bezmez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14, proti – 0</w:t>
      </w:r>
      <w:r w:rsidRPr="00157A3F">
        <w:rPr>
          <w:rFonts w:ascii="Arial" w:hAnsi="Arial" w:cs="Arial"/>
          <w:b/>
          <w:i/>
          <w:sz w:val="24"/>
          <w:szCs w:val="24"/>
        </w:rPr>
        <w:t xml:space="preserve">, zdržel </w:t>
      </w:r>
      <w:r>
        <w:rPr>
          <w:rFonts w:ascii="Arial" w:hAnsi="Arial" w:cs="Arial"/>
          <w:b/>
          <w:i/>
          <w:sz w:val="24"/>
          <w:szCs w:val="24"/>
        </w:rPr>
        <w:t>se - 1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C17A92" w:rsidRPr="00157A3F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 - pro; N - proti; 0 - zdržel se hlasování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7F46FF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0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C17A92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92" w:rsidRPr="00157A3F" w:rsidRDefault="00C17A9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C17A92" w:rsidRPr="000869CC" w:rsidRDefault="00C17A92" w:rsidP="00C17A92">
      <w:pPr>
        <w:pStyle w:val="Bezmezer"/>
        <w:rPr>
          <w:rFonts w:ascii="Arial" w:hAnsi="Arial" w:cs="Arial"/>
          <w:i/>
          <w:sz w:val="24"/>
          <w:szCs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Pr="00157A3F" w:rsidRDefault="00C17A92" w:rsidP="00C17A92">
      <w:pPr>
        <w:jc w:val="both"/>
        <w:rPr>
          <w:rFonts w:ascii="Arial" w:hAnsi="Arial"/>
          <w:b/>
          <w:i/>
          <w:spacing w:val="16"/>
          <w:sz w:val="24"/>
        </w:rPr>
      </w:pPr>
    </w:p>
    <w:p w:rsidR="00C17A92" w:rsidRPr="00ED42C7" w:rsidRDefault="00C17A92" w:rsidP="00C17A9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v tomto znění:</w:t>
      </w:r>
    </w:p>
    <w:p w:rsidR="00C17A92" w:rsidRDefault="00C17A92" w:rsidP="00C17A9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Zastupitelstvo MČ po projednání</w:t>
      </w:r>
    </w:p>
    <w:p w:rsidR="00C17A92" w:rsidRPr="00DC0BE8" w:rsidRDefault="00C17A92" w:rsidP="00C17A92">
      <w:pPr>
        <w:jc w:val="both"/>
        <w:rPr>
          <w:rFonts w:ascii="Arial" w:hAnsi="Arial" w:cs="Arial"/>
          <w:b/>
          <w:color w:val="000000"/>
          <w:sz w:val="24"/>
          <w:szCs w:val="24"/>
          <w:lang w:eastAsia="cs-CZ"/>
        </w:rPr>
      </w:pPr>
      <w:r w:rsidRPr="00DC0BE8">
        <w:rPr>
          <w:rFonts w:ascii="Arial" w:hAnsi="Arial" w:cs="Arial"/>
          <w:b/>
          <w:color w:val="000000"/>
          <w:sz w:val="24"/>
          <w:szCs w:val="24"/>
          <w:lang w:eastAsia="cs-CZ"/>
        </w:rPr>
        <w:t>schvaluje</w:t>
      </w:r>
    </w:p>
    <w:p w:rsidR="00C17A92" w:rsidRPr="00DC0BE8" w:rsidRDefault="00C17A92" w:rsidP="00C17A92">
      <w:pPr>
        <w:jc w:val="both"/>
        <w:rPr>
          <w:rFonts w:ascii="Arial" w:hAnsi="Arial" w:cs="Arial"/>
          <w:color w:val="000000"/>
          <w:sz w:val="24"/>
          <w:szCs w:val="24"/>
          <w:lang w:eastAsia="cs-CZ"/>
        </w:rPr>
      </w:pPr>
      <w:r w:rsidRPr="00DC0BE8">
        <w:rPr>
          <w:rFonts w:ascii="Arial" w:hAnsi="Arial" w:cs="Arial"/>
          <w:color w:val="000000"/>
          <w:sz w:val="24"/>
          <w:szCs w:val="24"/>
          <w:lang w:eastAsia="cs-CZ"/>
        </w:rPr>
        <w:t>v souladu se zákonem č. 250/2000 Sb. o rozpočtových pravidlech, Závěrečný účet MČ Praha – Ďáblice za rok 2015 bez výhrad.</w:t>
      </w:r>
    </w:p>
    <w:p w:rsidR="00C17A92" w:rsidRPr="00DC0BE8" w:rsidRDefault="00C17A92" w:rsidP="00C17A92">
      <w:pPr>
        <w:jc w:val="both"/>
        <w:rPr>
          <w:rFonts w:ascii="Arial" w:hAnsi="Arial" w:cs="Arial"/>
          <w:i/>
          <w:color w:val="000000"/>
          <w:sz w:val="24"/>
          <w:szCs w:val="24"/>
          <w:lang w:eastAsia="cs-CZ"/>
        </w:rPr>
      </w:pPr>
    </w:p>
    <w:p w:rsidR="00217E9E" w:rsidRDefault="00217E9E" w:rsidP="009057DB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/>
          <w:i/>
          <w:sz w:val="24"/>
          <w:szCs w:val="24"/>
        </w:rPr>
      </w:pPr>
    </w:p>
    <w:p w:rsidR="009057DB" w:rsidRDefault="007B7585" w:rsidP="009057DB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6. </w:t>
      </w:r>
      <w:r w:rsidR="007F46FF" w:rsidRPr="007F46FF">
        <w:rPr>
          <w:rFonts w:ascii="Arial" w:hAnsi="Arial" w:cs="Arial"/>
          <w:b/>
          <w:i/>
          <w:sz w:val="24"/>
          <w:szCs w:val="24"/>
        </w:rPr>
        <w:t>Stavební akce „Obecní dům Ďáblice“ (starosta)</w:t>
      </w:r>
    </w:p>
    <w:p w:rsidR="007F46FF" w:rsidRDefault="007F46FF" w:rsidP="007F46FF">
      <w:pPr>
        <w:pStyle w:val="Bezmezer"/>
        <w:rPr>
          <w:rFonts w:ascii="Arial" w:hAnsi="Arial" w:cs="Arial"/>
          <w:i/>
          <w:sz w:val="24"/>
          <w:szCs w:val="24"/>
        </w:rPr>
      </w:pPr>
      <w:r w:rsidRPr="000B074D">
        <w:rPr>
          <w:rFonts w:ascii="Arial" w:hAnsi="Arial" w:cs="Arial"/>
          <w:i/>
          <w:sz w:val="24"/>
          <w:szCs w:val="24"/>
        </w:rPr>
        <w:t>Starosta</w:t>
      </w:r>
      <w:r>
        <w:rPr>
          <w:rFonts w:ascii="Arial" w:hAnsi="Arial" w:cs="Arial"/>
          <w:i/>
          <w:sz w:val="24"/>
          <w:szCs w:val="24"/>
        </w:rPr>
        <w:t xml:space="preserve"> Ing. Růžička uvedl bod stavební akce „Obecní dům Ďáblice“.</w:t>
      </w:r>
    </w:p>
    <w:p w:rsidR="007F46FF" w:rsidRDefault="007F46FF" w:rsidP="007F46FF">
      <w:pPr>
        <w:pStyle w:val="Bezmezer"/>
        <w:rPr>
          <w:rFonts w:ascii="Arial" w:hAnsi="Arial" w:cs="Arial"/>
          <w:i/>
          <w:sz w:val="24"/>
          <w:szCs w:val="24"/>
        </w:rPr>
      </w:pPr>
    </w:p>
    <w:p w:rsidR="007F46FF" w:rsidRPr="000151C5" w:rsidRDefault="007F46FF" w:rsidP="007F46FF">
      <w:pPr>
        <w:pStyle w:val="Bezmezer"/>
        <w:rPr>
          <w:rFonts w:ascii="Arial" w:hAnsi="Arial" w:cs="Arial"/>
          <w:i/>
          <w:sz w:val="24"/>
          <w:szCs w:val="24"/>
        </w:rPr>
      </w:pPr>
      <w:r w:rsidRPr="000151C5">
        <w:rPr>
          <w:rFonts w:ascii="Arial" w:hAnsi="Arial" w:cs="Arial"/>
          <w:i/>
          <w:sz w:val="24"/>
          <w:szCs w:val="24"/>
        </w:rPr>
        <w:t xml:space="preserve">V rámci diskuze </w:t>
      </w:r>
      <w:r>
        <w:rPr>
          <w:rFonts w:ascii="Arial" w:hAnsi="Arial" w:cs="Arial"/>
          <w:i/>
          <w:sz w:val="24"/>
          <w:szCs w:val="24"/>
        </w:rPr>
        <w:t>občanů vystoupili: pan Rexa, pan Křížek.</w:t>
      </w:r>
    </w:p>
    <w:p w:rsidR="007F46FF" w:rsidRDefault="007F46FF" w:rsidP="007F46FF">
      <w:pPr>
        <w:pStyle w:val="Bezmezer"/>
        <w:rPr>
          <w:rFonts w:ascii="Arial" w:hAnsi="Arial" w:cs="Arial"/>
          <w:i/>
          <w:sz w:val="24"/>
          <w:szCs w:val="24"/>
        </w:rPr>
      </w:pPr>
      <w:r w:rsidRPr="0074664B">
        <w:rPr>
          <w:rFonts w:ascii="Arial" w:hAnsi="Arial" w:cs="Arial"/>
          <w:i/>
          <w:sz w:val="24"/>
          <w:szCs w:val="24"/>
        </w:rPr>
        <w:t xml:space="preserve">V rámci </w:t>
      </w:r>
      <w:r>
        <w:rPr>
          <w:rFonts w:ascii="Arial" w:hAnsi="Arial" w:cs="Arial"/>
          <w:i/>
          <w:sz w:val="24"/>
          <w:szCs w:val="24"/>
        </w:rPr>
        <w:t xml:space="preserve">diskuze zastupitelů vystoupili: pan Ing. Zajíček, </w:t>
      </w:r>
      <w:r w:rsidRPr="0074664B">
        <w:rPr>
          <w:rFonts w:ascii="Arial" w:hAnsi="Arial" w:cs="Arial"/>
          <w:i/>
          <w:sz w:val="24"/>
          <w:szCs w:val="24"/>
        </w:rPr>
        <w:t xml:space="preserve">paní </w:t>
      </w:r>
      <w:r>
        <w:rPr>
          <w:rFonts w:ascii="Arial" w:hAnsi="Arial" w:cs="Arial"/>
          <w:i/>
          <w:sz w:val="24"/>
          <w:szCs w:val="24"/>
        </w:rPr>
        <w:t xml:space="preserve">Mgr. </w:t>
      </w:r>
      <w:r w:rsidRPr="0074664B">
        <w:rPr>
          <w:rFonts w:ascii="Arial" w:hAnsi="Arial" w:cs="Arial"/>
          <w:i/>
          <w:sz w:val="24"/>
          <w:szCs w:val="24"/>
        </w:rPr>
        <w:t xml:space="preserve">Bouzková, </w:t>
      </w:r>
      <w:r>
        <w:rPr>
          <w:rFonts w:ascii="Arial" w:hAnsi="Arial" w:cs="Arial"/>
          <w:i/>
          <w:sz w:val="24"/>
          <w:szCs w:val="24"/>
        </w:rPr>
        <w:t xml:space="preserve">pan Ing. Kužma, paní Schmiedová, </w:t>
      </w:r>
      <w:r w:rsidRPr="0074664B">
        <w:rPr>
          <w:rFonts w:ascii="Arial" w:hAnsi="Arial" w:cs="Arial"/>
          <w:i/>
          <w:sz w:val="24"/>
          <w:szCs w:val="24"/>
        </w:rPr>
        <w:t xml:space="preserve">pan Lonek, </w:t>
      </w:r>
      <w:r>
        <w:rPr>
          <w:rFonts w:ascii="Arial" w:hAnsi="Arial" w:cs="Arial"/>
          <w:i/>
          <w:sz w:val="24"/>
          <w:szCs w:val="24"/>
        </w:rPr>
        <w:t>paní Dohnalová a pan Štuka.</w:t>
      </w:r>
    </w:p>
    <w:p w:rsidR="007F46FF" w:rsidRDefault="007F46FF" w:rsidP="007F46FF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Během rozpravy navrhl pan Lonek ukončit rozpravu k tomuto bodu.</w:t>
      </w:r>
    </w:p>
    <w:p w:rsidR="007F46FF" w:rsidRDefault="007F46FF" w:rsidP="007F46FF">
      <w:pPr>
        <w:pStyle w:val="Bezmezer"/>
        <w:rPr>
          <w:rFonts w:ascii="Arial" w:hAnsi="Arial" w:cs="Arial"/>
          <w:i/>
          <w:sz w:val="24"/>
          <w:szCs w:val="24"/>
        </w:rPr>
      </w:pPr>
    </w:p>
    <w:p w:rsidR="00617291" w:rsidRPr="00D770E1" w:rsidRDefault="0070239E" w:rsidP="00617291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617291">
        <w:rPr>
          <w:rFonts w:ascii="Arial" w:hAnsi="Arial" w:cs="Arial"/>
          <w:i/>
          <w:sz w:val="24"/>
          <w:szCs w:val="24"/>
        </w:rPr>
        <w:t xml:space="preserve"> nechal hlasovat o návrhu pana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617291">
        <w:rPr>
          <w:rFonts w:ascii="Arial" w:hAnsi="Arial" w:cs="Arial"/>
          <w:i/>
          <w:sz w:val="24"/>
          <w:szCs w:val="24"/>
        </w:rPr>
        <w:t>zastupitele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617291">
        <w:rPr>
          <w:rFonts w:ascii="Arial" w:hAnsi="Arial" w:cs="Arial"/>
          <w:i/>
          <w:sz w:val="24"/>
          <w:szCs w:val="24"/>
        </w:rPr>
        <w:t>Loneka</w:t>
      </w:r>
      <w:proofErr w:type="spellEnd"/>
      <w:r w:rsidR="00617291" w:rsidRPr="00D770E1">
        <w:rPr>
          <w:rFonts w:ascii="Arial" w:hAnsi="Arial" w:cs="Arial"/>
          <w:i/>
          <w:sz w:val="24"/>
          <w:szCs w:val="24"/>
        </w:rPr>
        <w:t>.</w:t>
      </w:r>
    </w:p>
    <w:p w:rsidR="00617291" w:rsidRPr="00E91E4E" w:rsidRDefault="00617291" w:rsidP="00617291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Cs/>
          <w:i/>
          <w:spacing w:val="16"/>
          <w:sz w:val="24"/>
        </w:rPr>
        <w:t xml:space="preserve">Zastupitelé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>
        <w:rPr>
          <w:rFonts w:ascii="Arial" w:hAnsi="Arial" w:cs="Arial"/>
          <w:b/>
          <w:bCs/>
          <w:i/>
          <w:spacing w:val="16"/>
          <w:sz w:val="24"/>
        </w:rPr>
        <w:t>souhlasili</w:t>
      </w:r>
      <w:r>
        <w:rPr>
          <w:rFonts w:ascii="Arial" w:hAnsi="Arial" w:cs="Arial"/>
          <w:bCs/>
          <w:i/>
          <w:spacing w:val="16"/>
          <w:sz w:val="24"/>
        </w:rPr>
        <w:t xml:space="preserve"> s návrhem pana </w:t>
      </w:r>
      <w:proofErr w:type="spellStart"/>
      <w:r>
        <w:rPr>
          <w:rFonts w:ascii="Arial" w:hAnsi="Arial" w:cs="Arial"/>
          <w:bCs/>
          <w:i/>
          <w:spacing w:val="16"/>
          <w:sz w:val="24"/>
        </w:rPr>
        <w:t>Loneka</w:t>
      </w:r>
      <w:proofErr w:type="spellEnd"/>
      <w:r w:rsidR="0070239E">
        <w:rPr>
          <w:rFonts w:ascii="Arial" w:hAnsi="Arial" w:cs="Arial"/>
          <w:bCs/>
          <w:i/>
          <w:spacing w:val="16"/>
          <w:sz w:val="24"/>
        </w:rPr>
        <w:t xml:space="preserve"> ukončit rozpravu</w:t>
      </w:r>
      <w:r>
        <w:rPr>
          <w:rFonts w:ascii="Arial" w:hAnsi="Arial" w:cs="Arial"/>
          <w:bCs/>
          <w:i/>
          <w:spacing w:val="16"/>
          <w:sz w:val="24"/>
        </w:rPr>
        <w:t>.</w:t>
      </w:r>
    </w:p>
    <w:p w:rsidR="00617291" w:rsidRPr="00E91E4E" w:rsidRDefault="00617291" w:rsidP="00617291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11, proti – 0, zdržel se - 4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617291" w:rsidRPr="00E91E4E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617291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E91E4E" w:rsidRDefault="00617291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7291" w:rsidRPr="000B074D" w:rsidRDefault="0070239E" w:rsidP="007F46FF">
      <w:pPr>
        <w:pStyle w:val="Bezmezer"/>
      </w:pPr>
      <w:r>
        <w:rPr>
          <w:rFonts w:ascii="Arial" w:hAnsi="Arial" w:cs="Arial"/>
          <w:i/>
          <w:sz w:val="24"/>
          <w:szCs w:val="24"/>
        </w:rPr>
        <w:lastRenderedPageBreak/>
        <w:t>Předsedající</w:t>
      </w:r>
      <w:r w:rsidR="00617291">
        <w:rPr>
          <w:rFonts w:ascii="Arial" w:hAnsi="Arial" w:cs="Arial"/>
          <w:i/>
          <w:sz w:val="24"/>
          <w:szCs w:val="24"/>
        </w:rPr>
        <w:t xml:space="preserve"> nechal hlasovat o předloženém návrhu.</w:t>
      </w:r>
    </w:p>
    <w:p w:rsidR="00617291" w:rsidRPr="00157A3F" w:rsidRDefault="00617291" w:rsidP="00617291">
      <w:pPr>
        <w:pStyle w:val="Bezmezer"/>
        <w:rPr>
          <w:rFonts w:ascii="Arial" w:hAnsi="Arial" w:cs="Arial"/>
          <w:i/>
          <w:sz w:val="24"/>
          <w:szCs w:val="24"/>
        </w:rPr>
      </w:pPr>
      <w:r w:rsidRPr="00157A3F">
        <w:rPr>
          <w:rFonts w:ascii="Arial" w:hAnsi="Arial" w:cs="Arial"/>
          <w:i/>
          <w:sz w:val="24"/>
          <w:szCs w:val="24"/>
        </w:rPr>
        <w:t xml:space="preserve">Zastupitelé po projednání </w:t>
      </w:r>
      <w:r w:rsidRPr="00157A3F">
        <w:rPr>
          <w:rFonts w:ascii="Arial" w:hAnsi="Arial" w:cs="Arial"/>
          <w:b/>
          <w:i/>
          <w:sz w:val="24"/>
          <w:szCs w:val="24"/>
        </w:rPr>
        <w:t>souhlasili</w:t>
      </w:r>
      <w:r w:rsidRPr="00157A3F">
        <w:rPr>
          <w:rFonts w:ascii="Arial" w:hAnsi="Arial" w:cs="Arial"/>
          <w:i/>
          <w:sz w:val="24"/>
          <w:szCs w:val="24"/>
        </w:rPr>
        <w:t xml:space="preserve"> s</w:t>
      </w:r>
      <w:r>
        <w:rPr>
          <w:rFonts w:ascii="Arial" w:hAnsi="Arial" w:cs="Arial"/>
          <w:i/>
          <w:sz w:val="24"/>
          <w:szCs w:val="24"/>
        </w:rPr>
        <w:t xml:space="preserve"> předloženým návrhem a </w:t>
      </w:r>
      <w:r w:rsidRPr="00E91E4E">
        <w:rPr>
          <w:rFonts w:ascii="Arial" w:hAnsi="Arial" w:cs="Arial"/>
          <w:i/>
          <w:sz w:val="24"/>
          <w:szCs w:val="24"/>
        </w:rPr>
        <w:t>následně</w:t>
      </w:r>
      <w:r>
        <w:rPr>
          <w:rFonts w:ascii="Arial" w:hAnsi="Arial" w:cs="Arial"/>
          <w:i/>
          <w:sz w:val="24"/>
          <w:szCs w:val="24"/>
        </w:rPr>
        <w:t xml:space="preserve"> ZMČ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bCs/>
          <w:i/>
          <w:spacing w:val="16"/>
          <w:sz w:val="24"/>
        </w:rPr>
        <w:t>usnesení č. 110</w:t>
      </w:r>
      <w:r w:rsidRPr="00257886">
        <w:rPr>
          <w:rFonts w:ascii="Arial" w:hAnsi="Arial" w:cs="Arial"/>
          <w:b/>
          <w:bCs/>
          <w:i/>
          <w:spacing w:val="16"/>
          <w:sz w:val="24"/>
        </w:rPr>
        <w:t>/</w:t>
      </w:r>
      <w:r w:rsidRPr="00E91E4E">
        <w:rPr>
          <w:rFonts w:ascii="Arial" w:hAnsi="Arial" w:cs="Arial"/>
          <w:b/>
          <w:bCs/>
          <w:i/>
          <w:spacing w:val="16"/>
          <w:sz w:val="24"/>
        </w:rPr>
        <w:t>16/ZMČ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 v počtu hlasů</w:t>
      </w:r>
    </w:p>
    <w:p w:rsidR="00617291" w:rsidRPr="00157A3F" w:rsidRDefault="0070239E" w:rsidP="00617291">
      <w:pPr>
        <w:pStyle w:val="Bezmez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pro – </w:t>
      </w:r>
      <w:r w:rsidR="000032D2">
        <w:rPr>
          <w:rFonts w:ascii="Arial" w:hAnsi="Arial" w:cs="Arial"/>
          <w:b/>
          <w:i/>
          <w:sz w:val="24"/>
          <w:szCs w:val="24"/>
        </w:rPr>
        <w:t>8, proti – 7</w:t>
      </w:r>
      <w:r w:rsidR="00617291" w:rsidRPr="00157A3F">
        <w:rPr>
          <w:rFonts w:ascii="Arial" w:hAnsi="Arial" w:cs="Arial"/>
          <w:b/>
          <w:i/>
          <w:sz w:val="24"/>
          <w:szCs w:val="24"/>
        </w:rPr>
        <w:t xml:space="preserve">, zdržel </w:t>
      </w:r>
      <w:r w:rsidR="000032D2">
        <w:rPr>
          <w:rFonts w:ascii="Arial" w:hAnsi="Arial" w:cs="Arial"/>
          <w:b/>
          <w:i/>
          <w:sz w:val="24"/>
          <w:szCs w:val="24"/>
        </w:rPr>
        <w:t>se - 0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617291" w:rsidRPr="00157A3F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 - pro; N - proti; 0 - zdržel se hlasování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0032D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0032D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N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0032D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N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0032D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0032D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0032D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0032D2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N</w:t>
            </w:r>
          </w:p>
        </w:tc>
      </w:tr>
      <w:tr w:rsidR="00617291" w:rsidRPr="00157A3F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157A3F">
              <w:rPr>
                <w:rFonts w:ascii="Arial" w:hAnsi="Arial" w:cs="Arial"/>
                <w:i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291" w:rsidRPr="00157A3F" w:rsidRDefault="00617291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617291" w:rsidRPr="000869CC" w:rsidRDefault="00617291" w:rsidP="00617291">
      <w:pPr>
        <w:pStyle w:val="Bezmezer"/>
        <w:rPr>
          <w:rFonts w:ascii="Arial" w:hAnsi="Arial" w:cs="Arial"/>
          <w:i/>
          <w:sz w:val="24"/>
          <w:szCs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Pr="00157A3F" w:rsidRDefault="00617291" w:rsidP="00617291">
      <w:pPr>
        <w:jc w:val="both"/>
        <w:rPr>
          <w:rFonts w:ascii="Arial" w:hAnsi="Arial"/>
          <w:b/>
          <w:i/>
          <w:spacing w:val="16"/>
          <w:sz w:val="24"/>
        </w:rPr>
      </w:pPr>
    </w:p>
    <w:p w:rsidR="00617291" w:rsidRPr="00ED42C7" w:rsidRDefault="00617291" w:rsidP="00617291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v tomto znění:</w:t>
      </w:r>
    </w:p>
    <w:p w:rsidR="00617291" w:rsidRDefault="00617291" w:rsidP="00617291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Zastupitelstvo MČ po projednání</w:t>
      </w:r>
    </w:p>
    <w:p w:rsidR="00617291" w:rsidRDefault="00617291" w:rsidP="00617291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I. schvaluje</w:t>
      </w:r>
    </w:p>
    <w:p w:rsidR="00617291" w:rsidRPr="00617291" w:rsidRDefault="00617291" w:rsidP="00617291">
      <w:pPr>
        <w:tabs>
          <w:tab w:val="left" w:pos="851"/>
        </w:tabs>
        <w:contextualSpacing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617291">
        <w:rPr>
          <w:rFonts w:ascii="Arial" w:hAnsi="Arial" w:cs="Arial"/>
          <w:b/>
          <w:iCs/>
          <w:color w:val="000000"/>
          <w:sz w:val="24"/>
          <w:szCs w:val="24"/>
        </w:rPr>
        <w:t>1.1</w:t>
      </w:r>
      <w:r w:rsidRPr="00617291">
        <w:rPr>
          <w:rFonts w:ascii="Arial" w:hAnsi="Arial" w:cs="Arial"/>
          <w:iCs/>
          <w:color w:val="000000"/>
          <w:sz w:val="24"/>
          <w:szCs w:val="24"/>
        </w:rPr>
        <w:t xml:space="preserve"> Odůvodnění veřejné zakázky dle § 156 odst. 1 zákona č. 137/2006 Sb., o veřejných zakázkách, ve znění pozdějších předpisů, s názvem „Obecní dům Ďáblice“, které je přílohou tohoto usnese</w:t>
      </w:r>
      <w:bookmarkStart w:id="0" w:name="_GoBack"/>
      <w:bookmarkEnd w:id="0"/>
      <w:r w:rsidRPr="00617291">
        <w:rPr>
          <w:rFonts w:ascii="Arial" w:hAnsi="Arial" w:cs="Arial"/>
          <w:iCs/>
          <w:color w:val="000000"/>
          <w:sz w:val="24"/>
          <w:szCs w:val="24"/>
        </w:rPr>
        <w:t>ní</w:t>
      </w:r>
    </w:p>
    <w:p w:rsidR="00617291" w:rsidRDefault="00617291" w:rsidP="00617291">
      <w:pPr>
        <w:tabs>
          <w:tab w:val="left" w:pos="851"/>
        </w:tabs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617291">
        <w:rPr>
          <w:rFonts w:ascii="Arial" w:hAnsi="Arial" w:cs="Arial"/>
          <w:b/>
          <w:iCs/>
          <w:color w:val="000000"/>
          <w:sz w:val="24"/>
          <w:szCs w:val="24"/>
        </w:rPr>
        <w:t>1.2</w:t>
      </w:r>
      <w:r w:rsidRPr="00617291">
        <w:rPr>
          <w:rFonts w:ascii="Arial" w:hAnsi="Arial" w:cs="Arial"/>
          <w:iCs/>
          <w:color w:val="000000"/>
          <w:sz w:val="24"/>
          <w:szCs w:val="24"/>
        </w:rPr>
        <w:t xml:space="preserve"> Zadávací dokumentaci k veřejné </w:t>
      </w:r>
      <w:r>
        <w:rPr>
          <w:rFonts w:ascii="Arial" w:hAnsi="Arial" w:cs="Arial"/>
          <w:iCs/>
          <w:sz w:val="24"/>
          <w:szCs w:val="24"/>
        </w:rPr>
        <w:t xml:space="preserve">zakázce realizované jako otevřené řízení </w:t>
      </w:r>
      <w:r w:rsidRPr="00CF0FEA">
        <w:rPr>
          <w:rFonts w:ascii="Arial" w:hAnsi="Arial" w:cs="Arial"/>
          <w:iCs/>
          <w:sz w:val="24"/>
          <w:szCs w:val="24"/>
        </w:rPr>
        <w:t>dle § 27 zákona č. 137/2006 Sb., o veřejných zakázkách, ve znění pozdějších předpisů, s názvem „</w:t>
      </w:r>
      <w:r>
        <w:rPr>
          <w:rFonts w:ascii="Arial" w:hAnsi="Arial" w:cs="Arial"/>
          <w:iCs/>
          <w:sz w:val="24"/>
          <w:szCs w:val="24"/>
        </w:rPr>
        <w:t>Obecní dům</w:t>
      </w:r>
      <w:r w:rsidRPr="00CF0FEA">
        <w:rPr>
          <w:rFonts w:ascii="Arial" w:hAnsi="Arial" w:cs="Arial"/>
          <w:iCs/>
          <w:sz w:val="24"/>
          <w:szCs w:val="24"/>
        </w:rPr>
        <w:t xml:space="preserve"> Ďáblice“</w:t>
      </w:r>
      <w:r>
        <w:rPr>
          <w:rFonts w:ascii="Arial" w:hAnsi="Arial" w:cs="Arial"/>
          <w:iCs/>
          <w:sz w:val="24"/>
          <w:szCs w:val="24"/>
        </w:rPr>
        <w:t>, která je přílohou tohoto usnesení</w:t>
      </w:r>
    </w:p>
    <w:p w:rsidR="00617291" w:rsidRDefault="00617291" w:rsidP="00617291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II. pověřuje</w:t>
      </w:r>
    </w:p>
    <w:p w:rsidR="00617291" w:rsidRDefault="00617291" w:rsidP="00617291">
      <w:pPr>
        <w:pStyle w:val="Odstavecseseznamem"/>
        <w:tabs>
          <w:tab w:val="left" w:pos="851"/>
        </w:tabs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585DD9">
        <w:rPr>
          <w:rFonts w:ascii="Arial" w:hAnsi="Arial" w:cs="Arial"/>
          <w:b/>
          <w:iCs/>
          <w:sz w:val="24"/>
          <w:szCs w:val="24"/>
        </w:rPr>
        <w:t>2.1</w:t>
      </w:r>
      <w:r>
        <w:rPr>
          <w:rFonts w:ascii="Arial" w:hAnsi="Arial" w:cs="Arial"/>
          <w:iCs/>
          <w:sz w:val="24"/>
          <w:szCs w:val="24"/>
        </w:rPr>
        <w:t xml:space="preserve"> starostu MČ a radu MČ zajištěním veškerých kroků potřebných k realizaci výběrového řízení na veřejnou zakázku „Obecní dům Ďáblice“</w:t>
      </w:r>
    </w:p>
    <w:p w:rsidR="00A362A1" w:rsidRDefault="00617291" w:rsidP="00617291">
      <w:pPr>
        <w:pStyle w:val="Odstavecseseznamem"/>
        <w:tabs>
          <w:tab w:val="left" w:pos="851"/>
        </w:tabs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585DD9">
        <w:rPr>
          <w:rFonts w:ascii="Arial" w:hAnsi="Arial" w:cs="Arial"/>
          <w:b/>
          <w:iCs/>
          <w:sz w:val="24"/>
          <w:szCs w:val="24"/>
        </w:rPr>
        <w:t>2.2</w:t>
      </w:r>
      <w:r w:rsidR="005D5EDC">
        <w:rPr>
          <w:rFonts w:ascii="Arial" w:hAnsi="Arial" w:cs="Arial"/>
          <w:b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A95E0C">
        <w:rPr>
          <w:rFonts w:ascii="Arial" w:hAnsi="Arial" w:cs="Arial"/>
          <w:sz w:val="24"/>
          <w:szCs w:val="24"/>
        </w:rPr>
        <w:t xml:space="preserve">tarostu </w:t>
      </w:r>
      <w:r>
        <w:rPr>
          <w:rFonts w:ascii="Arial" w:hAnsi="Arial" w:cs="Arial"/>
          <w:sz w:val="24"/>
          <w:szCs w:val="24"/>
        </w:rPr>
        <w:t xml:space="preserve">podpisem smlouvy s vybraným uchazečem dle ustanovení § 82 zákona      </w:t>
      </w:r>
    </w:p>
    <w:p w:rsidR="00617291" w:rsidRDefault="00617291" w:rsidP="00617291">
      <w:pPr>
        <w:pStyle w:val="Odstavecseseznamem"/>
        <w:tabs>
          <w:tab w:val="left" w:pos="851"/>
        </w:tabs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č. 137/2006 Sb., o veřejných zakázkách, v platném znění</w:t>
      </w:r>
    </w:p>
    <w:p w:rsidR="00617291" w:rsidRDefault="00617291" w:rsidP="00617291">
      <w:pPr>
        <w:pStyle w:val="Odstavecseseznamem"/>
        <w:tabs>
          <w:tab w:val="left" w:pos="851"/>
        </w:tabs>
        <w:ind w:left="0"/>
        <w:contextualSpacing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III. ukládá</w:t>
      </w:r>
    </w:p>
    <w:p w:rsidR="00617291" w:rsidRPr="00CF0FEA" w:rsidRDefault="00617291" w:rsidP="00617291">
      <w:pPr>
        <w:pStyle w:val="Odstavecseseznamem"/>
        <w:tabs>
          <w:tab w:val="left" w:pos="851"/>
        </w:tabs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starostovi informovat zastupitelstvo o vyhodnocení výběrového řízení</w:t>
      </w:r>
    </w:p>
    <w:p w:rsidR="007F46FF" w:rsidRPr="009057DB" w:rsidRDefault="007F46FF" w:rsidP="009057DB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/>
          <w:i/>
          <w:sz w:val="24"/>
          <w:szCs w:val="24"/>
        </w:rPr>
      </w:pPr>
    </w:p>
    <w:p w:rsidR="00617291" w:rsidRDefault="0070239E" w:rsidP="00CC0D5B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Po hlasování </w:t>
      </w:r>
      <w:r w:rsidR="000032D2">
        <w:rPr>
          <w:rFonts w:ascii="Arial" w:hAnsi="Arial" w:cs="Arial"/>
          <w:i/>
          <w:sz w:val="24"/>
          <w:szCs w:val="24"/>
        </w:rPr>
        <w:t>odešla zastupitelka paní Schmiedová.</w:t>
      </w:r>
    </w:p>
    <w:p w:rsidR="00617291" w:rsidRDefault="00617291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9057DB" w:rsidRDefault="009057DB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Pr="00415A5B" w:rsidRDefault="000032D2" w:rsidP="00CC0D5B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415A5B">
        <w:rPr>
          <w:rFonts w:ascii="Arial" w:hAnsi="Arial" w:cs="Arial"/>
          <w:b/>
          <w:i/>
          <w:sz w:val="24"/>
          <w:szCs w:val="24"/>
        </w:rPr>
        <w:t>7. Komunitní zahrada Ďáblice (starosta)</w:t>
      </w:r>
    </w:p>
    <w:p w:rsidR="00415A5B" w:rsidRDefault="0070239E" w:rsidP="00CC0D5B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415A5B">
        <w:rPr>
          <w:rFonts w:ascii="Arial" w:hAnsi="Arial" w:cs="Arial"/>
          <w:i/>
          <w:sz w:val="24"/>
          <w:szCs w:val="24"/>
        </w:rPr>
        <w:t xml:space="preserve"> uvedl tento bod a předal slovo starostovi Ing. Růžičkovi, kter</w:t>
      </w:r>
      <w:r w:rsidR="003E6116">
        <w:rPr>
          <w:rFonts w:ascii="Arial" w:hAnsi="Arial" w:cs="Arial"/>
          <w:i/>
          <w:sz w:val="24"/>
          <w:szCs w:val="24"/>
        </w:rPr>
        <w:t>ý přítomné informoval o dokončení hrubé stavby a dále konstatoval, že se pracuje na interiéru</w:t>
      </w:r>
      <w:r w:rsidR="007F4632">
        <w:rPr>
          <w:rFonts w:ascii="Arial" w:hAnsi="Arial" w:cs="Arial"/>
          <w:i/>
          <w:sz w:val="24"/>
          <w:szCs w:val="24"/>
        </w:rPr>
        <w:t xml:space="preserve"> Zázemí ďáblického parku</w:t>
      </w:r>
      <w:r w:rsidR="003E6116">
        <w:rPr>
          <w:rFonts w:ascii="Arial" w:hAnsi="Arial" w:cs="Arial"/>
          <w:i/>
          <w:sz w:val="24"/>
          <w:szCs w:val="24"/>
        </w:rPr>
        <w:t>.</w:t>
      </w:r>
      <w:r w:rsidR="007F4632">
        <w:rPr>
          <w:rFonts w:ascii="Arial" w:hAnsi="Arial" w:cs="Arial"/>
          <w:i/>
          <w:sz w:val="24"/>
          <w:szCs w:val="24"/>
        </w:rPr>
        <w:t xml:space="preserve"> Seznámil zastupitele s připravenou studií komunitní zahrady a se záměre</w:t>
      </w:r>
      <w:r w:rsidR="00D56F9D">
        <w:rPr>
          <w:rFonts w:ascii="Arial" w:hAnsi="Arial" w:cs="Arial"/>
          <w:i/>
          <w:sz w:val="24"/>
          <w:szCs w:val="24"/>
        </w:rPr>
        <w:t>m ji takto zrealizovat</w:t>
      </w:r>
      <w:r w:rsidR="007F4632">
        <w:rPr>
          <w:rFonts w:ascii="Arial" w:hAnsi="Arial" w:cs="Arial"/>
          <w:i/>
          <w:sz w:val="24"/>
          <w:szCs w:val="24"/>
        </w:rPr>
        <w:t xml:space="preserve"> </w:t>
      </w:r>
    </w:p>
    <w:p w:rsidR="003E6116" w:rsidRDefault="003E6116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3E6116" w:rsidRDefault="003E6116" w:rsidP="00CC0D5B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Pan zastupitel Ing. Zajíček navrhl sloučit </w:t>
      </w:r>
      <w:r w:rsidR="0070239E">
        <w:rPr>
          <w:rFonts w:ascii="Arial" w:hAnsi="Arial" w:cs="Arial"/>
          <w:i/>
          <w:sz w:val="24"/>
          <w:szCs w:val="24"/>
        </w:rPr>
        <w:t>rozpravu</w:t>
      </w:r>
      <w:r>
        <w:rPr>
          <w:rFonts w:ascii="Arial" w:hAnsi="Arial" w:cs="Arial"/>
          <w:i/>
          <w:sz w:val="24"/>
          <w:szCs w:val="24"/>
        </w:rPr>
        <w:t xml:space="preserve"> tohoto bodu s bodem č. 8. „Rozpočtové opatření č. 5 </w:t>
      </w:r>
      <w:r w:rsidRPr="003E6116">
        <w:rPr>
          <w:rFonts w:ascii="Arial" w:hAnsi="Arial" w:cs="Arial"/>
          <w:i/>
          <w:sz w:val="24"/>
          <w:szCs w:val="24"/>
        </w:rPr>
        <w:t>k rozpočtu MČ Praha – Ďáblice</w:t>
      </w:r>
      <w:r>
        <w:rPr>
          <w:rFonts w:ascii="Arial" w:hAnsi="Arial" w:cs="Arial"/>
          <w:i/>
          <w:sz w:val="24"/>
          <w:szCs w:val="24"/>
        </w:rPr>
        <w:t>“</w:t>
      </w:r>
      <w:r w:rsidR="007F4632">
        <w:rPr>
          <w:rFonts w:ascii="Arial" w:hAnsi="Arial" w:cs="Arial"/>
          <w:i/>
          <w:sz w:val="24"/>
          <w:szCs w:val="24"/>
        </w:rPr>
        <w:t>, neboť vytvoření komunitní zahrady úzce souvisí s tímto opatřením</w:t>
      </w:r>
    </w:p>
    <w:p w:rsidR="003E6116" w:rsidRDefault="003E6116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3E6116" w:rsidRPr="00D770E1" w:rsidRDefault="0070239E" w:rsidP="003E6116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217E9E">
        <w:rPr>
          <w:rFonts w:ascii="Arial" w:hAnsi="Arial" w:cs="Arial"/>
          <w:i/>
          <w:sz w:val="24"/>
          <w:szCs w:val="24"/>
        </w:rPr>
        <w:t xml:space="preserve"> </w:t>
      </w:r>
      <w:r w:rsidR="003E6116">
        <w:rPr>
          <w:rFonts w:ascii="Arial" w:hAnsi="Arial" w:cs="Arial"/>
          <w:i/>
          <w:sz w:val="24"/>
          <w:szCs w:val="24"/>
        </w:rPr>
        <w:t xml:space="preserve">nechal hlasovat o návrhu </w:t>
      </w:r>
      <w:proofErr w:type="spellStart"/>
      <w:r w:rsidR="003E6116">
        <w:rPr>
          <w:rFonts w:ascii="Arial" w:hAnsi="Arial" w:cs="Arial"/>
          <w:i/>
          <w:sz w:val="24"/>
          <w:szCs w:val="24"/>
        </w:rPr>
        <w:t>panazastupiteleIng</w:t>
      </w:r>
      <w:proofErr w:type="spellEnd"/>
      <w:r w:rsidR="003E6116">
        <w:rPr>
          <w:rFonts w:ascii="Arial" w:hAnsi="Arial" w:cs="Arial"/>
          <w:i/>
          <w:sz w:val="24"/>
          <w:szCs w:val="24"/>
        </w:rPr>
        <w:t>. Zajíček</w:t>
      </w:r>
      <w:r w:rsidR="003E6116" w:rsidRPr="00D770E1">
        <w:rPr>
          <w:rFonts w:ascii="Arial" w:hAnsi="Arial" w:cs="Arial"/>
          <w:i/>
          <w:sz w:val="24"/>
          <w:szCs w:val="24"/>
        </w:rPr>
        <w:t>.</w:t>
      </w:r>
    </w:p>
    <w:p w:rsidR="003E6116" w:rsidRDefault="003E6116" w:rsidP="003E6116">
      <w:pPr>
        <w:rPr>
          <w:rFonts w:ascii="Arial" w:hAnsi="Arial" w:cs="Arial"/>
          <w:bCs/>
          <w:i/>
          <w:spacing w:val="16"/>
          <w:sz w:val="24"/>
        </w:rPr>
      </w:pPr>
      <w:r>
        <w:rPr>
          <w:rFonts w:ascii="Arial" w:hAnsi="Arial" w:cs="Arial"/>
          <w:bCs/>
          <w:i/>
          <w:spacing w:val="16"/>
          <w:sz w:val="24"/>
        </w:rPr>
        <w:t xml:space="preserve">Zastupitelé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>
        <w:rPr>
          <w:rFonts w:ascii="Arial" w:hAnsi="Arial" w:cs="Arial"/>
          <w:b/>
          <w:bCs/>
          <w:i/>
          <w:spacing w:val="16"/>
          <w:sz w:val="24"/>
        </w:rPr>
        <w:t>souhlasili</w:t>
      </w:r>
      <w:r>
        <w:rPr>
          <w:rFonts w:ascii="Arial" w:hAnsi="Arial" w:cs="Arial"/>
          <w:bCs/>
          <w:i/>
          <w:spacing w:val="16"/>
          <w:sz w:val="24"/>
        </w:rPr>
        <w:t xml:space="preserve"> s návrhem pana ing. Zajíč</w:t>
      </w:r>
      <w:r w:rsidR="0070239E">
        <w:rPr>
          <w:rFonts w:ascii="Arial" w:hAnsi="Arial" w:cs="Arial"/>
          <w:bCs/>
          <w:i/>
          <w:spacing w:val="16"/>
          <w:sz w:val="24"/>
        </w:rPr>
        <w:t>ka sloučit rozpravu bodů 7 a 8</w:t>
      </w:r>
      <w:r>
        <w:rPr>
          <w:rFonts w:ascii="Arial" w:hAnsi="Arial" w:cs="Arial"/>
          <w:bCs/>
          <w:i/>
          <w:spacing w:val="16"/>
          <w:sz w:val="24"/>
        </w:rPr>
        <w:t>.</w:t>
      </w:r>
    </w:p>
    <w:p w:rsidR="0070239E" w:rsidRDefault="0070239E" w:rsidP="003E6116">
      <w:pPr>
        <w:rPr>
          <w:rFonts w:ascii="Arial" w:hAnsi="Arial" w:cs="Arial"/>
          <w:bCs/>
          <w:i/>
          <w:spacing w:val="16"/>
          <w:sz w:val="24"/>
        </w:rPr>
      </w:pPr>
    </w:p>
    <w:p w:rsidR="0070239E" w:rsidRDefault="0070239E" w:rsidP="003E6116">
      <w:pPr>
        <w:rPr>
          <w:rFonts w:ascii="Arial" w:hAnsi="Arial" w:cs="Arial"/>
          <w:bCs/>
          <w:i/>
          <w:spacing w:val="16"/>
          <w:sz w:val="24"/>
        </w:rPr>
      </w:pPr>
    </w:p>
    <w:p w:rsidR="00217E9E" w:rsidRDefault="00217E9E" w:rsidP="003E6116">
      <w:pPr>
        <w:rPr>
          <w:rFonts w:ascii="Arial" w:hAnsi="Arial" w:cs="Arial"/>
          <w:bCs/>
          <w:i/>
          <w:spacing w:val="16"/>
          <w:sz w:val="24"/>
        </w:rPr>
      </w:pPr>
    </w:p>
    <w:p w:rsidR="0070239E" w:rsidRPr="00E91E4E" w:rsidRDefault="0070239E" w:rsidP="003E6116">
      <w:pPr>
        <w:rPr>
          <w:rFonts w:ascii="Arial" w:hAnsi="Arial" w:cs="Arial"/>
          <w:i/>
          <w:sz w:val="24"/>
          <w:szCs w:val="24"/>
        </w:rPr>
      </w:pPr>
    </w:p>
    <w:p w:rsidR="003E6116" w:rsidRPr="00E91E4E" w:rsidRDefault="003E6116" w:rsidP="003E6116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pro – 14,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3E6116" w:rsidRPr="00E91E4E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E6116" w:rsidRDefault="003E6116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3E6116" w:rsidRDefault="003E6116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3E6116" w:rsidRPr="000151C5" w:rsidRDefault="003E6116" w:rsidP="003E6116">
      <w:pPr>
        <w:pStyle w:val="Bezmezer"/>
        <w:rPr>
          <w:rFonts w:ascii="Arial" w:hAnsi="Arial" w:cs="Arial"/>
          <w:i/>
          <w:sz w:val="24"/>
          <w:szCs w:val="24"/>
        </w:rPr>
      </w:pPr>
      <w:r w:rsidRPr="000151C5">
        <w:rPr>
          <w:rFonts w:ascii="Arial" w:hAnsi="Arial" w:cs="Arial"/>
          <w:i/>
          <w:sz w:val="24"/>
          <w:szCs w:val="24"/>
        </w:rPr>
        <w:t xml:space="preserve">V rámci diskuze </w:t>
      </w:r>
      <w:r>
        <w:rPr>
          <w:rFonts w:ascii="Arial" w:hAnsi="Arial" w:cs="Arial"/>
          <w:i/>
          <w:sz w:val="24"/>
          <w:szCs w:val="24"/>
        </w:rPr>
        <w:t>občanů vystoupili: paní Beranová</w:t>
      </w:r>
    </w:p>
    <w:p w:rsidR="003E6116" w:rsidRDefault="003E6116" w:rsidP="003E6116">
      <w:pPr>
        <w:jc w:val="both"/>
        <w:rPr>
          <w:rFonts w:ascii="Arial" w:hAnsi="Arial"/>
          <w:b/>
          <w:i/>
          <w:spacing w:val="16"/>
          <w:sz w:val="24"/>
        </w:rPr>
      </w:pPr>
    </w:p>
    <w:p w:rsidR="003E6116" w:rsidRDefault="003E6116" w:rsidP="003E6116">
      <w:pPr>
        <w:pStyle w:val="Bezmezer"/>
        <w:rPr>
          <w:rFonts w:ascii="Arial" w:hAnsi="Arial" w:cs="Arial"/>
          <w:i/>
          <w:sz w:val="24"/>
          <w:szCs w:val="24"/>
        </w:rPr>
      </w:pPr>
      <w:r w:rsidRPr="0074664B">
        <w:rPr>
          <w:rFonts w:ascii="Arial" w:hAnsi="Arial" w:cs="Arial"/>
          <w:i/>
          <w:sz w:val="24"/>
          <w:szCs w:val="24"/>
        </w:rPr>
        <w:t xml:space="preserve">V rámci </w:t>
      </w:r>
      <w:r>
        <w:rPr>
          <w:rFonts w:ascii="Arial" w:hAnsi="Arial" w:cs="Arial"/>
          <w:i/>
          <w:sz w:val="24"/>
          <w:szCs w:val="24"/>
        </w:rPr>
        <w:t>diskuze zastupitelů vystoupili: pan Ing. Kužma, pan Mgr. Soukup</w:t>
      </w:r>
      <w:r w:rsidRPr="0074664B"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 xml:space="preserve">pan Ing. Zajíček, pan Ing. Niebauer, pan Lonek </w:t>
      </w:r>
      <w:proofErr w:type="spellStart"/>
      <w:r>
        <w:rPr>
          <w:rFonts w:ascii="Arial" w:hAnsi="Arial" w:cs="Arial"/>
          <w:i/>
          <w:sz w:val="24"/>
          <w:szCs w:val="24"/>
        </w:rPr>
        <w:t>apaní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Dohnalová.</w:t>
      </w:r>
    </w:p>
    <w:p w:rsidR="003E6116" w:rsidRDefault="003E6116" w:rsidP="003E6116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Během rozpravy navrhl pan Ing. Zajíček ukončit rozpravu k tomuto bodu.</w:t>
      </w: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3E6116" w:rsidRPr="00D770E1" w:rsidRDefault="0070239E" w:rsidP="003E6116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3E6116">
        <w:rPr>
          <w:rFonts w:ascii="Arial" w:hAnsi="Arial" w:cs="Arial"/>
          <w:i/>
          <w:sz w:val="24"/>
          <w:szCs w:val="24"/>
        </w:rPr>
        <w:t>nechal hlasovat o návrhu pana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3E6116">
        <w:rPr>
          <w:rFonts w:ascii="Arial" w:hAnsi="Arial" w:cs="Arial"/>
          <w:i/>
          <w:sz w:val="24"/>
          <w:szCs w:val="24"/>
        </w:rPr>
        <w:t>zastupitele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3E6116">
        <w:rPr>
          <w:rFonts w:ascii="Arial" w:hAnsi="Arial" w:cs="Arial"/>
          <w:i/>
          <w:sz w:val="24"/>
          <w:szCs w:val="24"/>
        </w:rPr>
        <w:t>Ing. Zajíč</w:t>
      </w:r>
      <w:r>
        <w:rPr>
          <w:rFonts w:ascii="Arial" w:hAnsi="Arial" w:cs="Arial"/>
          <w:i/>
          <w:sz w:val="24"/>
          <w:szCs w:val="24"/>
        </w:rPr>
        <w:t>ka</w:t>
      </w:r>
      <w:r w:rsidR="003E6116" w:rsidRPr="00D770E1">
        <w:rPr>
          <w:rFonts w:ascii="Arial" w:hAnsi="Arial" w:cs="Arial"/>
          <w:i/>
          <w:sz w:val="24"/>
          <w:szCs w:val="24"/>
        </w:rPr>
        <w:t>.</w:t>
      </w:r>
    </w:p>
    <w:p w:rsidR="003E6116" w:rsidRPr="00E91E4E" w:rsidRDefault="003E6116" w:rsidP="003E6116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Cs/>
          <w:i/>
          <w:spacing w:val="16"/>
          <w:sz w:val="24"/>
        </w:rPr>
        <w:t xml:space="preserve">Zastupitelé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>
        <w:rPr>
          <w:rFonts w:ascii="Arial" w:hAnsi="Arial" w:cs="Arial"/>
          <w:b/>
          <w:bCs/>
          <w:i/>
          <w:spacing w:val="16"/>
          <w:sz w:val="24"/>
        </w:rPr>
        <w:t>souhlasili</w:t>
      </w:r>
      <w:r>
        <w:rPr>
          <w:rFonts w:ascii="Arial" w:hAnsi="Arial" w:cs="Arial"/>
          <w:bCs/>
          <w:i/>
          <w:spacing w:val="16"/>
          <w:sz w:val="24"/>
        </w:rPr>
        <w:t xml:space="preserve"> s návrhem pana</w:t>
      </w:r>
      <w:r w:rsidR="00D80F2D">
        <w:rPr>
          <w:rFonts w:ascii="Arial" w:hAnsi="Arial" w:cs="Arial"/>
          <w:bCs/>
          <w:i/>
          <w:spacing w:val="16"/>
          <w:sz w:val="24"/>
        </w:rPr>
        <w:t xml:space="preserve"> Ing. Zajíčka</w:t>
      </w:r>
      <w:r w:rsidR="0070239E">
        <w:rPr>
          <w:rFonts w:ascii="Arial" w:hAnsi="Arial" w:cs="Arial"/>
          <w:bCs/>
          <w:i/>
          <w:spacing w:val="16"/>
          <w:sz w:val="24"/>
        </w:rPr>
        <w:t xml:space="preserve"> ukončit rozpravu</w:t>
      </w:r>
      <w:r>
        <w:rPr>
          <w:rFonts w:ascii="Arial" w:hAnsi="Arial" w:cs="Arial"/>
          <w:bCs/>
          <w:i/>
          <w:spacing w:val="16"/>
          <w:sz w:val="24"/>
        </w:rPr>
        <w:t>.</w:t>
      </w:r>
    </w:p>
    <w:p w:rsidR="003E6116" w:rsidRPr="00E91E4E" w:rsidRDefault="003E6116" w:rsidP="003E6116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</w:t>
      </w:r>
      <w:r w:rsidR="0070239E">
        <w:rPr>
          <w:rFonts w:ascii="Arial" w:hAnsi="Arial" w:cs="Arial"/>
          <w:b/>
          <w:i/>
          <w:sz w:val="24"/>
          <w:szCs w:val="24"/>
        </w:rPr>
        <w:t>o – 13, proti – 0, zdržel se - 1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3E6116" w:rsidRPr="00E91E4E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E6116" w:rsidRDefault="003E6116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3E6116" w:rsidRPr="000B074D" w:rsidRDefault="0070239E" w:rsidP="003E6116">
      <w:pPr>
        <w:pStyle w:val="Bezmezer"/>
      </w:pPr>
      <w:r>
        <w:rPr>
          <w:rFonts w:ascii="Arial" w:hAnsi="Arial" w:cs="Arial"/>
          <w:i/>
          <w:sz w:val="24"/>
          <w:szCs w:val="24"/>
        </w:rPr>
        <w:t>Předsedající</w:t>
      </w:r>
      <w:r w:rsidR="00217E9E">
        <w:rPr>
          <w:rFonts w:ascii="Arial" w:hAnsi="Arial" w:cs="Arial"/>
          <w:i/>
          <w:sz w:val="24"/>
          <w:szCs w:val="24"/>
        </w:rPr>
        <w:t xml:space="preserve"> </w:t>
      </w:r>
      <w:r w:rsidR="003E6116">
        <w:rPr>
          <w:rFonts w:ascii="Arial" w:hAnsi="Arial" w:cs="Arial"/>
          <w:i/>
          <w:sz w:val="24"/>
          <w:szCs w:val="24"/>
        </w:rPr>
        <w:t>nechal hlasovat o předloženém návrhu.</w:t>
      </w:r>
    </w:p>
    <w:p w:rsidR="003E6116" w:rsidRPr="00157A3F" w:rsidRDefault="003E6116" w:rsidP="003E6116">
      <w:pPr>
        <w:pStyle w:val="Bezmezer"/>
        <w:rPr>
          <w:rFonts w:ascii="Arial" w:hAnsi="Arial" w:cs="Arial"/>
          <w:i/>
          <w:sz w:val="24"/>
          <w:szCs w:val="24"/>
        </w:rPr>
      </w:pPr>
      <w:r w:rsidRPr="00157A3F">
        <w:rPr>
          <w:rFonts w:ascii="Arial" w:hAnsi="Arial" w:cs="Arial"/>
          <w:i/>
          <w:sz w:val="24"/>
          <w:szCs w:val="24"/>
        </w:rPr>
        <w:t xml:space="preserve">Zastupitelé po projednání </w:t>
      </w:r>
      <w:r w:rsidRPr="00157A3F">
        <w:rPr>
          <w:rFonts w:ascii="Arial" w:hAnsi="Arial" w:cs="Arial"/>
          <w:b/>
          <w:i/>
          <w:sz w:val="24"/>
          <w:szCs w:val="24"/>
        </w:rPr>
        <w:t>souhlasili</w:t>
      </w:r>
      <w:r w:rsidRPr="00157A3F">
        <w:rPr>
          <w:rFonts w:ascii="Arial" w:hAnsi="Arial" w:cs="Arial"/>
          <w:i/>
          <w:sz w:val="24"/>
          <w:szCs w:val="24"/>
        </w:rPr>
        <w:t xml:space="preserve"> s</w:t>
      </w:r>
      <w:r>
        <w:rPr>
          <w:rFonts w:ascii="Arial" w:hAnsi="Arial" w:cs="Arial"/>
          <w:i/>
          <w:sz w:val="24"/>
          <w:szCs w:val="24"/>
        </w:rPr>
        <w:t xml:space="preserve"> předloženým návrhem a </w:t>
      </w:r>
      <w:r w:rsidRPr="00E91E4E">
        <w:rPr>
          <w:rFonts w:ascii="Arial" w:hAnsi="Arial" w:cs="Arial"/>
          <w:i/>
          <w:sz w:val="24"/>
          <w:szCs w:val="24"/>
        </w:rPr>
        <w:t>následně</w:t>
      </w:r>
      <w:r>
        <w:rPr>
          <w:rFonts w:ascii="Arial" w:hAnsi="Arial" w:cs="Arial"/>
          <w:i/>
          <w:sz w:val="24"/>
          <w:szCs w:val="24"/>
        </w:rPr>
        <w:t xml:space="preserve"> ZMČ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bCs/>
          <w:i/>
          <w:spacing w:val="16"/>
          <w:sz w:val="24"/>
        </w:rPr>
        <w:t>usnesení č. 111</w:t>
      </w:r>
      <w:r w:rsidRPr="00257886">
        <w:rPr>
          <w:rFonts w:ascii="Arial" w:hAnsi="Arial" w:cs="Arial"/>
          <w:b/>
          <w:bCs/>
          <w:i/>
          <w:spacing w:val="16"/>
          <w:sz w:val="24"/>
        </w:rPr>
        <w:t>/</w:t>
      </w:r>
      <w:r w:rsidRPr="00E91E4E">
        <w:rPr>
          <w:rFonts w:ascii="Arial" w:hAnsi="Arial" w:cs="Arial"/>
          <w:b/>
          <w:bCs/>
          <w:i/>
          <w:spacing w:val="16"/>
          <w:sz w:val="24"/>
        </w:rPr>
        <w:t>16/ZMČ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 v počtu hlasů</w:t>
      </w:r>
    </w:p>
    <w:p w:rsidR="003E6116" w:rsidRPr="00E91E4E" w:rsidRDefault="003E6116" w:rsidP="003E6116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14,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3E6116" w:rsidRPr="00E91E4E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E6116" w:rsidRPr="00E91E4E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116" w:rsidRPr="00E91E4E" w:rsidRDefault="003E6116" w:rsidP="00D80F2D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80F2D" w:rsidRDefault="00D80F2D" w:rsidP="00D80F2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v tomto znění:</w:t>
      </w:r>
    </w:p>
    <w:p w:rsidR="0070239E" w:rsidRDefault="0070239E" w:rsidP="00D80F2D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70239E" w:rsidRPr="00ED42C7" w:rsidRDefault="0070239E" w:rsidP="00D80F2D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0032D2" w:rsidRPr="00D80F2D" w:rsidRDefault="00D80F2D" w:rsidP="00D80F2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lastRenderedPageBreak/>
        <w:t>Zastupitelstvo MČ po projednání</w:t>
      </w:r>
    </w:p>
    <w:p w:rsidR="00D80F2D" w:rsidRDefault="00D80F2D" w:rsidP="00D80F2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bere na vědomí</w:t>
      </w:r>
    </w:p>
    <w:p w:rsidR="00D80F2D" w:rsidRDefault="00D80F2D" w:rsidP="00D80F2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záměr projektu „Komunitní zahrada Ďáblice“.</w:t>
      </w: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D80F2D" w:rsidRDefault="00D80F2D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D80F2D" w:rsidRDefault="00D80F2D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Pr="00D80F2D" w:rsidRDefault="00D80F2D" w:rsidP="00CC0D5B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D80F2D">
        <w:rPr>
          <w:rFonts w:ascii="Arial" w:hAnsi="Arial" w:cs="Arial"/>
          <w:b/>
          <w:i/>
          <w:sz w:val="24"/>
          <w:szCs w:val="24"/>
        </w:rPr>
        <w:t>8. Rozpočtové opatření č. 5 k rozpočtu MČ Praha – Ďáblice (RNDr. Štuka)</w:t>
      </w:r>
    </w:p>
    <w:p w:rsidR="00D80F2D" w:rsidRPr="00D80F2D" w:rsidRDefault="0070239E" w:rsidP="00D80F2D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D80F2D">
        <w:rPr>
          <w:rFonts w:ascii="Arial" w:hAnsi="Arial" w:cs="Arial"/>
          <w:i/>
          <w:sz w:val="24"/>
          <w:szCs w:val="24"/>
        </w:rPr>
        <w:t xml:space="preserve">uvedl tento bod a </w:t>
      </w:r>
      <w:r w:rsidR="00D80F2D" w:rsidRPr="00D80F2D">
        <w:rPr>
          <w:rFonts w:ascii="Arial" w:hAnsi="Arial" w:cs="Arial"/>
          <w:i/>
          <w:sz w:val="24"/>
          <w:szCs w:val="24"/>
        </w:rPr>
        <w:t>nechal hlasovat o předloženém návrhu.</w:t>
      </w:r>
    </w:p>
    <w:p w:rsidR="00D80F2D" w:rsidRPr="00D80F2D" w:rsidRDefault="00D80F2D" w:rsidP="00D80F2D">
      <w:pPr>
        <w:pStyle w:val="Bezmezer"/>
        <w:rPr>
          <w:rFonts w:ascii="Arial" w:hAnsi="Arial" w:cs="Arial"/>
          <w:i/>
          <w:sz w:val="24"/>
          <w:szCs w:val="24"/>
        </w:rPr>
      </w:pPr>
      <w:r w:rsidRPr="00D80F2D">
        <w:rPr>
          <w:rFonts w:ascii="Arial" w:hAnsi="Arial" w:cs="Arial"/>
          <w:i/>
          <w:sz w:val="24"/>
          <w:szCs w:val="24"/>
        </w:rPr>
        <w:t xml:space="preserve">Zastupitelé po projednání </w:t>
      </w:r>
      <w:r w:rsidRPr="00D80F2D">
        <w:rPr>
          <w:rFonts w:ascii="Arial" w:hAnsi="Arial" w:cs="Arial"/>
          <w:b/>
          <w:i/>
          <w:sz w:val="24"/>
          <w:szCs w:val="24"/>
        </w:rPr>
        <w:t>souhlasili</w:t>
      </w:r>
      <w:r w:rsidRPr="00D80F2D">
        <w:rPr>
          <w:rFonts w:ascii="Arial" w:hAnsi="Arial" w:cs="Arial"/>
          <w:i/>
          <w:sz w:val="24"/>
          <w:szCs w:val="24"/>
        </w:rPr>
        <w:t xml:space="preserve"> s předloženým návrhem a následně ZMČ </w:t>
      </w:r>
      <w:r w:rsidRPr="00D80F2D">
        <w:rPr>
          <w:rFonts w:ascii="Arial" w:hAnsi="Arial" w:cs="Arial"/>
          <w:bCs/>
          <w:i/>
          <w:sz w:val="24"/>
          <w:szCs w:val="24"/>
        </w:rPr>
        <w:t xml:space="preserve">přijalo </w:t>
      </w:r>
      <w:r>
        <w:rPr>
          <w:rFonts w:ascii="Arial" w:hAnsi="Arial" w:cs="Arial"/>
          <w:b/>
          <w:bCs/>
          <w:i/>
          <w:sz w:val="24"/>
          <w:szCs w:val="24"/>
        </w:rPr>
        <w:t>usnesení č. 112</w:t>
      </w:r>
      <w:r w:rsidRPr="00D80F2D">
        <w:rPr>
          <w:rFonts w:ascii="Arial" w:hAnsi="Arial" w:cs="Arial"/>
          <w:b/>
          <w:bCs/>
          <w:i/>
          <w:sz w:val="24"/>
          <w:szCs w:val="24"/>
        </w:rPr>
        <w:t>/16/ZMČ</w:t>
      </w:r>
      <w:r w:rsidRPr="00D80F2D">
        <w:rPr>
          <w:rFonts w:ascii="Arial" w:hAnsi="Arial" w:cs="Arial"/>
          <w:bCs/>
          <w:i/>
          <w:sz w:val="24"/>
          <w:szCs w:val="24"/>
        </w:rPr>
        <w:t xml:space="preserve"> v počtu hlasů</w:t>
      </w:r>
    </w:p>
    <w:p w:rsidR="00D80F2D" w:rsidRPr="00D80F2D" w:rsidRDefault="00D80F2D" w:rsidP="00D80F2D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D80F2D">
        <w:rPr>
          <w:rFonts w:ascii="Arial" w:hAnsi="Arial" w:cs="Arial"/>
          <w:b/>
          <w:i/>
          <w:sz w:val="24"/>
          <w:szCs w:val="24"/>
        </w:rPr>
        <w:t>pro – 14,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D80F2D" w:rsidRPr="00D80F2D" w:rsidTr="00D80F2D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 - pro; N - proti; 0 - zdržel se hlasování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Omluvena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</w:tr>
      <w:tr w:rsidR="00D80F2D" w:rsidRPr="00D80F2D" w:rsidTr="00D80F2D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  <w:r w:rsidRPr="00D80F2D">
              <w:rPr>
                <w:rFonts w:ascii="Arial" w:hAnsi="Arial" w:cs="Arial"/>
                <w:i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F2D" w:rsidRPr="00D80F2D" w:rsidRDefault="00D80F2D" w:rsidP="00D80F2D">
            <w:pPr>
              <w:pStyle w:val="Bezmez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D80F2D" w:rsidRPr="00D80F2D" w:rsidRDefault="00D80F2D" w:rsidP="00D80F2D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D80F2D">
        <w:rPr>
          <w:rFonts w:ascii="Arial" w:hAnsi="Arial" w:cs="Arial"/>
          <w:b/>
          <w:i/>
          <w:sz w:val="24"/>
          <w:szCs w:val="24"/>
        </w:rPr>
        <w:t>v tomto znění:</w:t>
      </w:r>
    </w:p>
    <w:p w:rsidR="00D80F2D" w:rsidRPr="00D80F2D" w:rsidRDefault="00D80F2D" w:rsidP="00D80F2D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D80F2D">
        <w:rPr>
          <w:rFonts w:ascii="Arial" w:hAnsi="Arial" w:cs="Arial"/>
          <w:b/>
          <w:i/>
          <w:sz w:val="24"/>
          <w:szCs w:val="24"/>
        </w:rPr>
        <w:t>Zastupitelstvo MČ po projednání</w:t>
      </w:r>
    </w:p>
    <w:p w:rsidR="00D80F2D" w:rsidRPr="00D80F2D" w:rsidRDefault="00D80F2D" w:rsidP="00D80F2D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D80F2D">
        <w:rPr>
          <w:rFonts w:ascii="Arial" w:hAnsi="Arial" w:cs="Arial"/>
          <w:b/>
          <w:i/>
          <w:sz w:val="24"/>
          <w:szCs w:val="24"/>
        </w:rPr>
        <w:t>bere na vědomí</w:t>
      </w:r>
    </w:p>
    <w:p w:rsidR="00D80F2D" w:rsidRPr="00D80F2D" w:rsidRDefault="00D80F2D" w:rsidP="00D80F2D">
      <w:pPr>
        <w:pStyle w:val="Bezmezer"/>
        <w:rPr>
          <w:rFonts w:ascii="Arial" w:hAnsi="Arial" w:cs="Arial"/>
          <w:i/>
          <w:sz w:val="24"/>
          <w:szCs w:val="24"/>
        </w:rPr>
      </w:pPr>
      <w:r w:rsidRPr="00D80F2D">
        <w:rPr>
          <w:rFonts w:ascii="Arial" w:hAnsi="Arial" w:cs="Arial"/>
          <w:i/>
          <w:sz w:val="24"/>
          <w:szCs w:val="24"/>
        </w:rPr>
        <w:t>radou městské části schválené rozpočtové opatření č. 5 k rozpočtu MČ na rok 2016, které je přílohou tohoto usnesení.</w:t>
      </w: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Pr="00D80F2D" w:rsidRDefault="00D80F2D" w:rsidP="00CC0D5B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D80F2D">
        <w:rPr>
          <w:rFonts w:ascii="Arial" w:hAnsi="Arial" w:cs="Arial"/>
          <w:b/>
          <w:i/>
          <w:sz w:val="24"/>
          <w:szCs w:val="24"/>
        </w:rPr>
        <w:t>9. Rozpočtové opatření č. 6 k rozpočtu MČ Praha – Ďáblice (RNDr. Štuka)</w:t>
      </w:r>
    </w:p>
    <w:p w:rsidR="00D80F2D" w:rsidRDefault="00D80F2D" w:rsidP="00D80F2D">
      <w:pPr>
        <w:jc w:val="both"/>
        <w:rPr>
          <w:rFonts w:ascii="Arial" w:hAnsi="Arial" w:cs="Arial"/>
          <w:i/>
          <w:sz w:val="24"/>
          <w:szCs w:val="24"/>
        </w:rPr>
      </w:pPr>
      <w:r w:rsidRPr="00D80F2D">
        <w:rPr>
          <w:rFonts w:ascii="Arial" w:hAnsi="Arial" w:cs="Arial"/>
          <w:i/>
          <w:sz w:val="24"/>
          <w:szCs w:val="24"/>
        </w:rPr>
        <w:t xml:space="preserve">Pan radní Ing. Dvořák </w:t>
      </w:r>
      <w:r>
        <w:rPr>
          <w:rFonts w:ascii="Arial" w:hAnsi="Arial" w:cs="Arial"/>
          <w:i/>
          <w:sz w:val="24"/>
          <w:szCs w:val="24"/>
        </w:rPr>
        <w:t xml:space="preserve">uvedl tento bod a předal slovo </w:t>
      </w:r>
      <w:r w:rsidR="003C3B89">
        <w:rPr>
          <w:rFonts w:ascii="Arial" w:hAnsi="Arial" w:cs="Arial"/>
          <w:i/>
          <w:sz w:val="24"/>
          <w:szCs w:val="24"/>
        </w:rPr>
        <w:t xml:space="preserve">tajemníkovi úřadu, </w:t>
      </w:r>
      <w:r>
        <w:rPr>
          <w:rFonts w:ascii="Arial" w:hAnsi="Arial" w:cs="Arial"/>
          <w:i/>
          <w:sz w:val="24"/>
          <w:szCs w:val="24"/>
        </w:rPr>
        <w:t>který představil důvody pro přijetí rozpočtového opatření č. 6.</w:t>
      </w:r>
    </w:p>
    <w:p w:rsidR="003C3B89" w:rsidRDefault="003C3B89" w:rsidP="00D80F2D">
      <w:pPr>
        <w:jc w:val="both"/>
        <w:rPr>
          <w:rFonts w:ascii="Arial" w:hAnsi="Arial" w:cs="Arial"/>
          <w:i/>
          <w:sz w:val="24"/>
          <w:szCs w:val="24"/>
        </w:rPr>
      </w:pPr>
    </w:p>
    <w:p w:rsidR="003C3B89" w:rsidRDefault="003C3B89" w:rsidP="003C3B89">
      <w:pPr>
        <w:pStyle w:val="Bezmezer"/>
        <w:rPr>
          <w:rFonts w:ascii="Arial" w:hAnsi="Arial" w:cs="Arial"/>
          <w:i/>
          <w:sz w:val="24"/>
          <w:szCs w:val="24"/>
        </w:rPr>
      </w:pPr>
      <w:r w:rsidRPr="0074664B">
        <w:rPr>
          <w:rFonts w:ascii="Arial" w:hAnsi="Arial" w:cs="Arial"/>
          <w:i/>
          <w:sz w:val="24"/>
          <w:szCs w:val="24"/>
        </w:rPr>
        <w:t xml:space="preserve">V rámci </w:t>
      </w:r>
      <w:r>
        <w:rPr>
          <w:rFonts w:ascii="Arial" w:hAnsi="Arial" w:cs="Arial"/>
          <w:i/>
          <w:sz w:val="24"/>
          <w:szCs w:val="24"/>
        </w:rPr>
        <w:t>diskuze zastupitelů vystoupili: pan Mgr. Soukup</w:t>
      </w:r>
      <w:r w:rsidRPr="0074664B"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>pan Ing. Růžička, pan Ing. Kužma, paní Dohnalová a pan RNDr. Štuka.</w:t>
      </w:r>
    </w:p>
    <w:p w:rsidR="003C3B89" w:rsidRDefault="003C3B89" w:rsidP="003C3B89">
      <w:pPr>
        <w:pStyle w:val="Bezmezer"/>
        <w:rPr>
          <w:rFonts w:ascii="Arial" w:hAnsi="Arial" w:cs="Arial"/>
          <w:i/>
          <w:sz w:val="24"/>
          <w:szCs w:val="24"/>
        </w:rPr>
      </w:pPr>
    </w:p>
    <w:p w:rsidR="003C3B89" w:rsidRDefault="003C3B89" w:rsidP="003C3B89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Přestávka 21:05 – 21:15 hod.</w:t>
      </w:r>
    </w:p>
    <w:p w:rsidR="00A362A1" w:rsidRDefault="00A362A1" w:rsidP="003C3B89">
      <w:pPr>
        <w:pStyle w:val="Bezmezer"/>
        <w:rPr>
          <w:rFonts w:ascii="Arial" w:hAnsi="Arial" w:cs="Arial"/>
          <w:i/>
          <w:sz w:val="24"/>
          <w:szCs w:val="24"/>
        </w:rPr>
      </w:pPr>
    </w:p>
    <w:p w:rsidR="003C3B89" w:rsidRDefault="003C3B89" w:rsidP="003C3B89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Pan starosta Ing. Růžička v</w:t>
      </w:r>
      <w:r w:rsidR="0070239E">
        <w:rPr>
          <w:rFonts w:ascii="Arial" w:hAnsi="Arial" w:cs="Arial"/>
          <w:i/>
          <w:sz w:val="24"/>
          <w:szCs w:val="24"/>
        </w:rPr>
        <w:t>z</w:t>
      </w:r>
      <w:r>
        <w:rPr>
          <w:rFonts w:ascii="Arial" w:hAnsi="Arial" w:cs="Arial"/>
          <w:i/>
          <w:sz w:val="24"/>
          <w:szCs w:val="24"/>
        </w:rPr>
        <w:t>nesl návrh k</w:t>
      </w:r>
      <w:r w:rsidR="0070239E">
        <w:rPr>
          <w:rFonts w:ascii="Arial" w:hAnsi="Arial" w:cs="Arial"/>
          <w:i/>
          <w:sz w:val="24"/>
          <w:szCs w:val="24"/>
        </w:rPr>
        <w:t> úpravě znění důvodové zprávy</w:t>
      </w:r>
      <w:r>
        <w:rPr>
          <w:rFonts w:ascii="Arial" w:hAnsi="Arial" w:cs="Arial"/>
          <w:i/>
          <w:sz w:val="24"/>
          <w:szCs w:val="24"/>
        </w:rPr>
        <w:t>.</w:t>
      </w:r>
    </w:p>
    <w:p w:rsidR="003C3B89" w:rsidRDefault="003C3B89" w:rsidP="003C3B89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Paní zastupitelka Mgr. Bouzková v</w:t>
      </w:r>
      <w:r w:rsidR="0070239E">
        <w:rPr>
          <w:rFonts w:ascii="Arial" w:hAnsi="Arial" w:cs="Arial"/>
          <w:i/>
          <w:sz w:val="24"/>
          <w:szCs w:val="24"/>
        </w:rPr>
        <w:t>z</w:t>
      </w:r>
      <w:r>
        <w:rPr>
          <w:rFonts w:ascii="Arial" w:hAnsi="Arial" w:cs="Arial"/>
          <w:i/>
          <w:sz w:val="24"/>
          <w:szCs w:val="24"/>
        </w:rPr>
        <w:t>nesla protinávrh, vypustit z Kapitoly 01 – rozvoj obce, položku Obecní dům.</w:t>
      </w:r>
    </w:p>
    <w:p w:rsidR="003C3B89" w:rsidRDefault="003C3B89" w:rsidP="003C3B89">
      <w:pPr>
        <w:pStyle w:val="Bezmezer"/>
        <w:rPr>
          <w:rFonts w:ascii="Arial" w:hAnsi="Arial" w:cs="Arial"/>
          <w:i/>
          <w:sz w:val="24"/>
          <w:szCs w:val="24"/>
        </w:rPr>
      </w:pPr>
    </w:p>
    <w:p w:rsidR="00A33ED3" w:rsidRPr="00D770E1" w:rsidRDefault="0070239E" w:rsidP="00A33ED3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A33ED3">
        <w:rPr>
          <w:rFonts w:ascii="Arial" w:hAnsi="Arial" w:cs="Arial"/>
          <w:i/>
          <w:sz w:val="24"/>
          <w:szCs w:val="24"/>
        </w:rPr>
        <w:t>nechal hlasovat o protinávrhu paní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A33ED3">
        <w:rPr>
          <w:rFonts w:ascii="Arial" w:hAnsi="Arial" w:cs="Arial"/>
          <w:i/>
          <w:sz w:val="24"/>
          <w:szCs w:val="24"/>
        </w:rPr>
        <w:t>zastupitelky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A33ED3">
        <w:rPr>
          <w:rFonts w:ascii="Arial" w:hAnsi="Arial" w:cs="Arial"/>
          <w:i/>
          <w:sz w:val="24"/>
          <w:szCs w:val="24"/>
        </w:rPr>
        <w:t>Mgr. Bouzkové</w:t>
      </w:r>
      <w:r w:rsidR="00A33ED3" w:rsidRPr="00D770E1">
        <w:rPr>
          <w:rFonts w:ascii="Arial" w:hAnsi="Arial" w:cs="Arial"/>
          <w:i/>
          <w:sz w:val="24"/>
          <w:szCs w:val="24"/>
        </w:rPr>
        <w:t>.</w:t>
      </w:r>
    </w:p>
    <w:p w:rsidR="00A33ED3" w:rsidRPr="00E91E4E" w:rsidRDefault="00A33ED3" w:rsidP="00A33ED3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Cs/>
          <w:i/>
          <w:spacing w:val="16"/>
          <w:sz w:val="24"/>
        </w:rPr>
        <w:t xml:space="preserve">Zastupitelé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</w:t>
      </w:r>
      <w:r w:rsidRPr="00A33ED3">
        <w:rPr>
          <w:rFonts w:ascii="Arial" w:hAnsi="Arial" w:cs="Arial"/>
          <w:b/>
          <w:i/>
          <w:sz w:val="24"/>
          <w:szCs w:val="24"/>
        </w:rPr>
        <w:t>ne</w:t>
      </w:r>
      <w:r>
        <w:rPr>
          <w:rFonts w:ascii="Arial" w:hAnsi="Arial" w:cs="Arial"/>
          <w:b/>
          <w:bCs/>
          <w:i/>
          <w:spacing w:val="16"/>
          <w:sz w:val="24"/>
        </w:rPr>
        <w:t>souhlasili</w:t>
      </w:r>
      <w:r>
        <w:rPr>
          <w:rFonts w:ascii="Arial" w:hAnsi="Arial" w:cs="Arial"/>
          <w:bCs/>
          <w:i/>
          <w:spacing w:val="16"/>
          <w:sz w:val="24"/>
        </w:rPr>
        <w:t xml:space="preserve"> s </w:t>
      </w:r>
      <w:r w:rsidR="0070239E">
        <w:rPr>
          <w:rFonts w:ascii="Arial" w:hAnsi="Arial" w:cs="Arial"/>
          <w:bCs/>
          <w:i/>
          <w:spacing w:val="16"/>
          <w:sz w:val="24"/>
        </w:rPr>
        <w:t>proti</w:t>
      </w:r>
      <w:r>
        <w:rPr>
          <w:rFonts w:ascii="Arial" w:hAnsi="Arial" w:cs="Arial"/>
          <w:bCs/>
          <w:i/>
          <w:spacing w:val="16"/>
          <w:sz w:val="24"/>
        </w:rPr>
        <w:t>návrhem paní Mgr. Bouzkové.</w:t>
      </w:r>
    </w:p>
    <w:p w:rsidR="00A33ED3" w:rsidRPr="00E91E4E" w:rsidRDefault="00BE45DB" w:rsidP="00A33ED3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pro – </w:t>
      </w:r>
      <w:r w:rsidR="00A33ED3">
        <w:rPr>
          <w:rFonts w:ascii="Arial" w:hAnsi="Arial" w:cs="Arial"/>
          <w:b/>
          <w:i/>
          <w:sz w:val="24"/>
          <w:szCs w:val="24"/>
        </w:rPr>
        <w:t>6, proti – 8,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A33ED3" w:rsidRPr="00E91E4E" w:rsidTr="00D31EC5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lastRenderedPageBreak/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33ED3" w:rsidRDefault="00A33ED3" w:rsidP="003C3B89">
      <w:pPr>
        <w:pStyle w:val="Bezmezer"/>
        <w:rPr>
          <w:rFonts w:ascii="Arial" w:hAnsi="Arial" w:cs="Arial"/>
          <w:i/>
          <w:sz w:val="24"/>
          <w:szCs w:val="24"/>
        </w:rPr>
      </w:pPr>
    </w:p>
    <w:p w:rsidR="003C3B89" w:rsidRDefault="003C3B89" w:rsidP="00D80F2D">
      <w:pPr>
        <w:jc w:val="both"/>
        <w:rPr>
          <w:rFonts w:ascii="Arial" w:hAnsi="Arial" w:cs="Arial"/>
          <w:i/>
          <w:sz w:val="24"/>
          <w:szCs w:val="24"/>
        </w:rPr>
      </w:pPr>
    </w:p>
    <w:p w:rsidR="00A33ED3" w:rsidRPr="000B074D" w:rsidRDefault="0070239E" w:rsidP="00A33ED3">
      <w:pPr>
        <w:pStyle w:val="Bezmezer"/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A33ED3">
        <w:rPr>
          <w:rFonts w:ascii="Arial" w:hAnsi="Arial" w:cs="Arial"/>
          <w:i/>
          <w:sz w:val="24"/>
          <w:szCs w:val="24"/>
        </w:rPr>
        <w:t>nechal hlasovat o předloženém návrhu.</w:t>
      </w:r>
    </w:p>
    <w:p w:rsidR="00A33ED3" w:rsidRPr="00157A3F" w:rsidRDefault="00A33ED3" w:rsidP="00A33ED3">
      <w:pPr>
        <w:pStyle w:val="Bezmezer"/>
        <w:rPr>
          <w:rFonts w:ascii="Arial" w:hAnsi="Arial" w:cs="Arial"/>
          <w:i/>
          <w:sz w:val="24"/>
          <w:szCs w:val="24"/>
        </w:rPr>
      </w:pPr>
      <w:r w:rsidRPr="00157A3F">
        <w:rPr>
          <w:rFonts w:ascii="Arial" w:hAnsi="Arial" w:cs="Arial"/>
          <w:i/>
          <w:sz w:val="24"/>
          <w:szCs w:val="24"/>
        </w:rPr>
        <w:t xml:space="preserve">Zastupitelé po projednání </w:t>
      </w:r>
      <w:r w:rsidRPr="00157A3F">
        <w:rPr>
          <w:rFonts w:ascii="Arial" w:hAnsi="Arial" w:cs="Arial"/>
          <w:b/>
          <w:i/>
          <w:sz w:val="24"/>
          <w:szCs w:val="24"/>
        </w:rPr>
        <w:t>souhlasili</w:t>
      </w:r>
      <w:r w:rsidRPr="00157A3F">
        <w:rPr>
          <w:rFonts w:ascii="Arial" w:hAnsi="Arial" w:cs="Arial"/>
          <w:i/>
          <w:sz w:val="24"/>
          <w:szCs w:val="24"/>
        </w:rPr>
        <w:t xml:space="preserve"> s</w:t>
      </w:r>
      <w:r>
        <w:rPr>
          <w:rFonts w:ascii="Arial" w:hAnsi="Arial" w:cs="Arial"/>
          <w:i/>
          <w:sz w:val="24"/>
          <w:szCs w:val="24"/>
        </w:rPr>
        <w:t xml:space="preserve"> předloženým návrhem a </w:t>
      </w:r>
      <w:r w:rsidRPr="00E91E4E">
        <w:rPr>
          <w:rFonts w:ascii="Arial" w:hAnsi="Arial" w:cs="Arial"/>
          <w:i/>
          <w:sz w:val="24"/>
          <w:szCs w:val="24"/>
        </w:rPr>
        <w:t>následně</w:t>
      </w:r>
      <w:r>
        <w:rPr>
          <w:rFonts w:ascii="Arial" w:hAnsi="Arial" w:cs="Arial"/>
          <w:i/>
          <w:sz w:val="24"/>
          <w:szCs w:val="24"/>
        </w:rPr>
        <w:t xml:space="preserve"> ZMČ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bCs/>
          <w:i/>
          <w:spacing w:val="16"/>
          <w:sz w:val="24"/>
        </w:rPr>
        <w:t>usnesení č. 113</w:t>
      </w:r>
      <w:r w:rsidRPr="00257886">
        <w:rPr>
          <w:rFonts w:ascii="Arial" w:hAnsi="Arial" w:cs="Arial"/>
          <w:b/>
          <w:bCs/>
          <w:i/>
          <w:spacing w:val="16"/>
          <w:sz w:val="24"/>
        </w:rPr>
        <w:t>/</w:t>
      </w:r>
      <w:r w:rsidRPr="00E91E4E">
        <w:rPr>
          <w:rFonts w:ascii="Arial" w:hAnsi="Arial" w:cs="Arial"/>
          <w:b/>
          <w:bCs/>
          <w:i/>
          <w:spacing w:val="16"/>
          <w:sz w:val="24"/>
        </w:rPr>
        <w:t>16/ZMČ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 v počtu hlasů</w:t>
      </w:r>
    </w:p>
    <w:p w:rsidR="00A33ED3" w:rsidRPr="00E91E4E" w:rsidRDefault="00A33ED3" w:rsidP="00A33ED3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8, proti – 6,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A33ED3" w:rsidRPr="00E91E4E" w:rsidTr="00D31EC5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33ED3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ED3" w:rsidRPr="00E91E4E" w:rsidRDefault="00A33ED3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33ED3" w:rsidRPr="00ED42C7" w:rsidRDefault="00A33ED3" w:rsidP="00A33ED3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v tomto znění:</w:t>
      </w:r>
    </w:p>
    <w:p w:rsidR="003C3B89" w:rsidRPr="00A33ED3" w:rsidRDefault="00A33ED3" w:rsidP="00A33ED3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Zastupitelstvo MČ po projednání</w:t>
      </w:r>
    </w:p>
    <w:p w:rsidR="003C3B89" w:rsidRPr="00A926C4" w:rsidRDefault="003C3B89" w:rsidP="003C3B8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schvaluje</w:t>
      </w:r>
    </w:p>
    <w:p w:rsidR="003C3B89" w:rsidRPr="0023232D" w:rsidRDefault="003C3B89" w:rsidP="003C3B89">
      <w:pPr>
        <w:rPr>
          <w:rFonts w:ascii="Arial" w:hAnsi="Arial" w:cs="Arial"/>
          <w:sz w:val="24"/>
        </w:rPr>
      </w:pPr>
      <w:r w:rsidRPr="008865F2">
        <w:rPr>
          <w:rFonts w:ascii="Arial" w:hAnsi="Arial" w:cs="Arial"/>
          <w:sz w:val="24"/>
        </w:rPr>
        <w:t>rozpočtové opatření č.</w:t>
      </w:r>
      <w:r>
        <w:rPr>
          <w:rFonts w:ascii="Arial" w:hAnsi="Arial" w:cs="Arial"/>
          <w:sz w:val="24"/>
        </w:rPr>
        <w:t xml:space="preserve"> 6 k rozpočtu</w:t>
      </w:r>
      <w:r w:rsidRPr="008865F2">
        <w:rPr>
          <w:rFonts w:ascii="Arial" w:hAnsi="Arial" w:cs="Arial"/>
          <w:sz w:val="24"/>
        </w:rPr>
        <w:t xml:space="preserve"> MČ na rok 20</w:t>
      </w:r>
      <w:r>
        <w:rPr>
          <w:rFonts w:ascii="Arial" w:hAnsi="Arial" w:cs="Arial"/>
          <w:sz w:val="24"/>
        </w:rPr>
        <w:t>16</w:t>
      </w:r>
      <w:r w:rsidRPr="008865F2">
        <w:rPr>
          <w:rFonts w:ascii="Arial" w:hAnsi="Arial" w:cs="Arial"/>
          <w:sz w:val="24"/>
        </w:rPr>
        <w:t xml:space="preserve">, které je </w:t>
      </w:r>
      <w:r>
        <w:rPr>
          <w:rFonts w:ascii="Arial" w:hAnsi="Arial" w:cs="Arial"/>
          <w:sz w:val="24"/>
        </w:rPr>
        <w:t>přílohou tohoto</w:t>
      </w:r>
      <w:r w:rsidRPr="008865F2">
        <w:rPr>
          <w:rFonts w:ascii="Arial" w:hAnsi="Arial" w:cs="Arial"/>
          <w:sz w:val="24"/>
        </w:rPr>
        <w:t xml:space="preserve"> usnesení</w:t>
      </w:r>
      <w:r>
        <w:rPr>
          <w:rFonts w:ascii="Arial" w:hAnsi="Arial" w:cs="Arial"/>
          <w:sz w:val="24"/>
        </w:rPr>
        <w:t>.</w:t>
      </w:r>
    </w:p>
    <w:p w:rsidR="003C3B89" w:rsidRDefault="003C3B89" w:rsidP="00D80F2D">
      <w:pPr>
        <w:jc w:val="both"/>
        <w:rPr>
          <w:rFonts w:ascii="Arial" w:hAnsi="Arial" w:cs="Arial"/>
          <w:i/>
          <w:sz w:val="24"/>
          <w:szCs w:val="24"/>
        </w:rPr>
      </w:pP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A33ED3" w:rsidRPr="00A33ED3" w:rsidRDefault="00A33ED3" w:rsidP="00A33ED3">
      <w:p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b/>
          <w:i/>
          <w:sz w:val="24"/>
          <w:szCs w:val="24"/>
        </w:rPr>
      </w:pPr>
      <w:r w:rsidRPr="00A33ED3">
        <w:rPr>
          <w:rFonts w:ascii="Arial" w:hAnsi="Arial" w:cs="Arial"/>
          <w:b/>
          <w:i/>
          <w:sz w:val="24"/>
          <w:szCs w:val="24"/>
        </w:rPr>
        <w:t>10. Pravidla pro vydání Ďáblického zpravodaje (Mgr. Tranová)</w:t>
      </w:r>
    </w:p>
    <w:p w:rsidR="000032D2" w:rsidRDefault="00993CDC" w:rsidP="00CC0D5B">
      <w:pPr>
        <w:pStyle w:val="Bezmezer"/>
        <w:rPr>
          <w:rFonts w:ascii="Arial" w:hAnsi="Arial" w:cs="Arial"/>
          <w:i/>
          <w:sz w:val="24"/>
          <w:szCs w:val="24"/>
        </w:rPr>
      </w:pPr>
      <w:r w:rsidRPr="00D80F2D">
        <w:rPr>
          <w:rFonts w:ascii="Arial" w:hAnsi="Arial" w:cs="Arial"/>
          <w:i/>
          <w:sz w:val="24"/>
          <w:szCs w:val="24"/>
        </w:rPr>
        <w:t xml:space="preserve">Pan radní Ing. Dvořák </w:t>
      </w:r>
      <w:r>
        <w:rPr>
          <w:rFonts w:ascii="Arial" w:hAnsi="Arial" w:cs="Arial"/>
          <w:i/>
          <w:sz w:val="24"/>
          <w:szCs w:val="24"/>
        </w:rPr>
        <w:t xml:space="preserve">uvedl tento bod a předal slovo paní zastupitelce Mgr. </w:t>
      </w:r>
      <w:proofErr w:type="spellStart"/>
      <w:r>
        <w:rPr>
          <w:rFonts w:ascii="Arial" w:hAnsi="Arial" w:cs="Arial"/>
          <w:i/>
          <w:sz w:val="24"/>
          <w:szCs w:val="24"/>
        </w:rPr>
        <w:t>Tranové</w:t>
      </w:r>
      <w:proofErr w:type="spellEnd"/>
      <w:r>
        <w:rPr>
          <w:rFonts w:ascii="Arial" w:hAnsi="Arial" w:cs="Arial"/>
          <w:i/>
          <w:sz w:val="24"/>
          <w:szCs w:val="24"/>
        </w:rPr>
        <w:t>, která požádala přizvat do rozpravy zastupitelů šéfredaktorku paní Macháňovou.</w:t>
      </w:r>
    </w:p>
    <w:p w:rsidR="00993CDC" w:rsidRDefault="00993CDC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993CDC" w:rsidRPr="00D770E1" w:rsidRDefault="0070239E" w:rsidP="00993CDC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993CDC">
        <w:rPr>
          <w:rFonts w:ascii="Arial" w:hAnsi="Arial" w:cs="Arial"/>
          <w:i/>
          <w:sz w:val="24"/>
          <w:szCs w:val="24"/>
        </w:rPr>
        <w:t>nechal hlasovat o návrhu paní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993CDC">
        <w:rPr>
          <w:rFonts w:ascii="Arial" w:hAnsi="Arial" w:cs="Arial"/>
          <w:i/>
          <w:sz w:val="24"/>
          <w:szCs w:val="24"/>
        </w:rPr>
        <w:t>zastupitelky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993CDC">
        <w:rPr>
          <w:rFonts w:ascii="Arial" w:hAnsi="Arial" w:cs="Arial"/>
          <w:i/>
          <w:sz w:val="24"/>
          <w:szCs w:val="24"/>
        </w:rPr>
        <w:t xml:space="preserve">Mgr. </w:t>
      </w:r>
      <w:proofErr w:type="spellStart"/>
      <w:r w:rsidR="00993CDC">
        <w:rPr>
          <w:rFonts w:ascii="Arial" w:hAnsi="Arial" w:cs="Arial"/>
          <w:i/>
          <w:sz w:val="24"/>
          <w:szCs w:val="24"/>
        </w:rPr>
        <w:t>Tranové</w:t>
      </w:r>
      <w:proofErr w:type="spellEnd"/>
      <w:r w:rsidR="00993CDC" w:rsidRPr="00D770E1">
        <w:rPr>
          <w:rFonts w:ascii="Arial" w:hAnsi="Arial" w:cs="Arial"/>
          <w:i/>
          <w:sz w:val="24"/>
          <w:szCs w:val="24"/>
        </w:rPr>
        <w:t>.</w:t>
      </w:r>
    </w:p>
    <w:p w:rsidR="00993CDC" w:rsidRPr="00E91E4E" w:rsidRDefault="00993CDC" w:rsidP="00993CDC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Cs/>
          <w:i/>
          <w:spacing w:val="16"/>
          <w:sz w:val="24"/>
        </w:rPr>
        <w:t xml:space="preserve">Zastupitelé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</w:t>
      </w:r>
      <w:r>
        <w:rPr>
          <w:rFonts w:ascii="Arial" w:hAnsi="Arial" w:cs="Arial"/>
          <w:b/>
          <w:bCs/>
          <w:i/>
          <w:spacing w:val="16"/>
          <w:sz w:val="24"/>
        </w:rPr>
        <w:t>souhlasili</w:t>
      </w:r>
      <w:r>
        <w:rPr>
          <w:rFonts w:ascii="Arial" w:hAnsi="Arial" w:cs="Arial"/>
          <w:bCs/>
          <w:i/>
          <w:spacing w:val="16"/>
          <w:sz w:val="24"/>
        </w:rPr>
        <w:t xml:space="preserve"> s návrhem paní Mgr</w:t>
      </w:r>
      <w:r w:rsidR="00BE45DB">
        <w:rPr>
          <w:rFonts w:ascii="Arial" w:hAnsi="Arial" w:cs="Arial"/>
          <w:bCs/>
          <w:i/>
          <w:spacing w:val="16"/>
          <w:sz w:val="24"/>
        </w:rPr>
        <w:t xml:space="preserve">. </w:t>
      </w:r>
      <w:proofErr w:type="spellStart"/>
      <w:r w:rsidR="00BE45DB">
        <w:rPr>
          <w:rFonts w:ascii="Arial" w:hAnsi="Arial" w:cs="Arial"/>
          <w:bCs/>
          <w:i/>
          <w:spacing w:val="16"/>
          <w:sz w:val="24"/>
        </w:rPr>
        <w:t>T</w:t>
      </w:r>
      <w:r>
        <w:rPr>
          <w:rFonts w:ascii="Arial" w:hAnsi="Arial" w:cs="Arial"/>
          <w:bCs/>
          <w:i/>
          <w:spacing w:val="16"/>
          <w:sz w:val="24"/>
        </w:rPr>
        <w:t>ranové</w:t>
      </w:r>
      <w:proofErr w:type="spellEnd"/>
      <w:r w:rsidR="0070239E">
        <w:rPr>
          <w:rFonts w:ascii="Arial" w:hAnsi="Arial" w:cs="Arial"/>
          <w:bCs/>
          <w:i/>
          <w:spacing w:val="16"/>
          <w:sz w:val="24"/>
        </w:rPr>
        <w:t>, aby se do rozpravy zastupitelů připojila paní Macháňová</w:t>
      </w:r>
      <w:r>
        <w:rPr>
          <w:rFonts w:ascii="Arial" w:hAnsi="Arial" w:cs="Arial"/>
          <w:bCs/>
          <w:i/>
          <w:spacing w:val="16"/>
          <w:sz w:val="24"/>
        </w:rPr>
        <w:t>.</w:t>
      </w:r>
    </w:p>
    <w:p w:rsidR="00993CDC" w:rsidRPr="00E91E4E" w:rsidRDefault="00BE45DB" w:rsidP="00993CDC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14, proti – 0</w:t>
      </w:r>
      <w:r w:rsidR="00993CDC">
        <w:rPr>
          <w:rFonts w:ascii="Arial" w:hAnsi="Arial" w:cs="Arial"/>
          <w:b/>
          <w:i/>
          <w:sz w:val="24"/>
          <w:szCs w:val="24"/>
        </w:rPr>
        <w:t>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993CDC" w:rsidRPr="00E91E4E" w:rsidTr="00D31EC5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93CDC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CDC" w:rsidRPr="00E91E4E" w:rsidRDefault="00993CDC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93CDC" w:rsidRDefault="00993CDC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993CDC" w:rsidRDefault="00993CDC" w:rsidP="00993CDC">
      <w:pPr>
        <w:pStyle w:val="Bezmezer"/>
        <w:rPr>
          <w:rFonts w:ascii="Arial" w:hAnsi="Arial" w:cs="Arial"/>
          <w:i/>
          <w:sz w:val="24"/>
          <w:szCs w:val="24"/>
        </w:rPr>
      </w:pPr>
      <w:r w:rsidRPr="0074664B">
        <w:rPr>
          <w:rFonts w:ascii="Arial" w:hAnsi="Arial" w:cs="Arial"/>
          <w:i/>
          <w:sz w:val="24"/>
          <w:szCs w:val="24"/>
        </w:rPr>
        <w:t xml:space="preserve">V rámci </w:t>
      </w:r>
      <w:r>
        <w:rPr>
          <w:rFonts w:ascii="Arial" w:hAnsi="Arial" w:cs="Arial"/>
          <w:i/>
          <w:sz w:val="24"/>
          <w:szCs w:val="24"/>
        </w:rPr>
        <w:t>diskuze zastupitelů vystoupili: pan Lonek, pan Mgr. Soukup</w:t>
      </w:r>
      <w:r w:rsidRPr="0074664B"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>pan Mgr. Bo</w:t>
      </w:r>
      <w:r w:rsidR="00BE45DB">
        <w:rPr>
          <w:rFonts w:ascii="Arial" w:hAnsi="Arial" w:cs="Arial"/>
          <w:i/>
          <w:sz w:val="24"/>
          <w:szCs w:val="24"/>
        </w:rPr>
        <w:t>uzkov</w:t>
      </w:r>
      <w:r>
        <w:rPr>
          <w:rFonts w:ascii="Arial" w:hAnsi="Arial" w:cs="Arial"/>
          <w:i/>
          <w:sz w:val="24"/>
          <w:szCs w:val="24"/>
        </w:rPr>
        <w:t>á, paní Dohnalová</w:t>
      </w:r>
      <w:r w:rsidR="00BE45DB">
        <w:rPr>
          <w:rFonts w:ascii="Arial" w:hAnsi="Arial" w:cs="Arial"/>
          <w:i/>
          <w:sz w:val="24"/>
          <w:szCs w:val="24"/>
        </w:rPr>
        <w:t xml:space="preserve">, </w:t>
      </w:r>
      <w:r w:rsidR="005D5EDC">
        <w:rPr>
          <w:rFonts w:ascii="Arial" w:hAnsi="Arial" w:cs="Arial"/>
          <w:i/>
          <w:sz w:val="24"/>
          <w:szCs w:val="24"/>
        </w:rPr>
        <w:t xml:space="preserve">pan </w:t>
      </w:r>
      <w:r w:rsidR="00BE45DB">
        <w:rPr>
          <w:rFonts w:ascii="Arial" w:hAnsi="Arial" w:cs="Arial"/>
          <w:i/>
          <w:sz w:val="24"/>
          <w:szCs w:val="24"/>
        </w:rPr>
        <w:t>Ing. Niebauer, paní Mgr. Dvořáková, pan Ing. Zajíček, paní Machá</w:t>
      </w:r>
      <w:r w:rsidR="0070239E">
        <w:rPr>
          <w:rFonts w:ascii="Arial" w:hAnsi="Arial" w:cs="Arial"/>
          <w:i/>
          <w:sz w:val="24"/>
          <w:szCs w:val="24"/>
        </w:rPr>
        <w:t>ňová, pan Ing. Dvořák</w:t>
      </w:r>
      <w:r w:rsidR="00441FDA">
        <w:rPr>
          <w:rFonts w:ascii="Arial" w:hAnsi="Arial" w:cs="Arial"/>
          <w:i/>
          <w:sz w:val="24"/>
          <w:szCs w:val="24"/>
        </w:rPr>
        <w:t xml:space="preserve"> a pan Ing. Růžička</w:t>
      </w: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Default="00A64C41" w:rsidP="00CC0D5B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Po rozsáhlé diskuzi </w:t>
      </w:r>
      <w:r w:rsidR="00BE45DB">
        <w:rPr>
          <w:rFonts w:ascii="Arial" w:hAnsi="Arial" w:cs="Arial"/>
          <w:i/>
          <w:sz w:val="24"/>
          <w:szCs w:val="24"/>
        </w:rPr>
        <w:t xml:space="preserve">Ing. Zajíček </w:t>
      </w:r>
      <w:r w:rsidR="00441FDA">
        <w:rPr>
          <w:rFonts w:ascii="Arial" w:hAnsi="Arial" w:cs="Arial"/>
          <w:i/>
          <w:sz w:val="24"/>
          <w:szCs w:val="24"/>
        </w:rPr>
        <w:t xml:space="preserve">navrhl </w:t>
      </w:r>
      <w:r w:rsidR="00BE45DB">
        <w:rPr>
          <w:rFonts w:ascii="Arial" w:hAnsi="Arial" w:cs="Arial"/>
          <w:i/>
          <w:sz w:val="24"/>
          <w:szCs w:val="24"/>
        </w:rPr>
        <w:t>ukončit rozpravu k tomuto bodu.</w:t>
      </w:r>
    </w:p>
    <w:p w:rsidR="00BE45DB" w:rsidRDefault="00BE45DB" w:rsidP="00CC0D5B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Pan radní Ing. Dvořák navrhl zapojit do rozpravy paní </w:t>
      </w:r>
      <w:proofErr w:type="spellStart"/>
      <w:r>
        <w:rPr>
          <w:rFonts w:ascii="Arial" w:hAnsi="Arial" w:cs="Arial"/>
          <w:i/>
          <w:sz w:val="24"/>
          <w:szCs w:val="24"/>
        </w:rPr>
        <w:t>Ouředníčkovou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a poté nechal hlasovat o obou návrzích.</w:t>
      </w:r>
    </w:p>
    <w:p w:rsidR="00BE45DB" w:rsidRDefault="00BE45DB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BE45DB" w:rsidRPr="00D770E1" w:rsidRDefault="0070239E" w:rsidP="00BE45DB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BE45DB">
        <w:rPr>
          <w:rFonts w:ascii="Arial" w:hAnsi="Arial" w:cs="Arial"/>
          <w:i/>
          <w:sz w:val="24"/>
          <w:szCs w:val="24"/>
        </w:rPr>
        <w:t>nechal hlasovat o svém navrženém návrhu.</w:t>
      </w:r>
    </w:p>
    <w:p w:rsidR="00BE45DB" w:rsidRPr="00E91E4E" w:rsidRDefault="00BE45DB" w:rsidP="00BE45DB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Cs/>
          <w:i/>
          <w:spacing w:val="16"/>
          <w:sz w:val="24"/>
        </w:rPr>
        <w:t xml:space="preserve">Zastupitelé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</w:t>
      </w:r>
      <w:r>
        <w:rPr>
          <w:rFonts w:ascii="Arial" w:hAnsi="Arial" w:cs="Arial"/>
          <w:b/>
          <w:bCs/>
          <w:i/>
          <w:spacing w:val="16"/>
          <w:sz w:val="24"/>
        </w:rPr>
        <w:t>souhlasili</w:t>
      </w:r>
      <w:r>
        <w:rPr>
          <w:rFonts w:ascii="Arial" w:hAnsi="Arial" w:cs="Arial"/>
          <w:bCs/>
          <w:i/>
          <w:spacing w:val="16"/>
          <w:sz w:val="24"/>
        </w:rPr>
        <w:t xml:space="preserve"> s návrhem pana Ing. Dvořáka</w:t>
      </w:r>
      <w:r w:rsidR="0070239E">
        <w:rPr>
          <w:rFonts w:ascii="Arial" w:hAnsi="Arial" w:cs="Arial"/>
          <w:bCs/>
          <w:i/>
          <w:spacing w:val="16"/>
          <w:sz w:val="24"/>
        </w:rPr>
        <w:t xml:space="preserve"> udělit slovo paní </w:t>
      </w:r>
      <w:proofErr w:type="spellStart"/>
      <w:r w:rsidR="0070239E">
        <w:rPr>
          <w:rFonts w:ascii="Arial" w:hAnsi="Arial" w:cs="Arial"/>
          <w:bCs/>
          <w:i/>
          <w:spacing w:val="16"/>
          <w:sz w:val="24"/>
        </w:rPr>
        <w:t>Ouředníčkové</w:t>
      </w:r>
      <w:proofErr w:type="spellEnd"/>
      <w:r>
        <w:rPr>
          <w:rFonts w:ascii="Arial" w:hAnsi="Arial" w:cs="Arial"/>
          <w:bCs/>
          <w:i/>
          <w:spacing w:val="16"/>
          <w:sz w:val="24"/>
        </w:rPr>
        <w:t>.</w:t>
      </w:r>
    </w:p>
    <w:p w:rsidR="00BE45DB" w:rsidRPr="00E91E4E" w:rsidRDefault="00BE45DB" w:rsidP="00BE45DB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13, proti – 0, zdržel se - 1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BE45DB" w:rsidRPr="00E91E4E" w:rsidTr="00D31EC5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45DB" w:rsidRDefault="00BE45DB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BE45DB" w:rsidRDefault="00BE45DB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BE45DB" w:rsidRPr="00D770E1" w:rsidRDefault="0070239E" w:rsidP="00BE45DB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BE45DB">
        <w:rPr>
          <w:rFonts w:ascii="Arial" w:hAnsi="Arial" w:cs="Arial"/>
          <w:i/>
          <w:sz w:val="24"/>
          <w:szCs w:val="24"/>
        </w:rPr>
        <w:t>nechal hlasovat o návrhu pana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BE45DB">
        <w:rPr>
          <w:rFonts w:ascii="Arial" w:hAnsi="Arial" w:cs="Arial"/>
          <w:i/>
          <w:sz w:val="24"/>
          <w:szCs w:val="24"/>
        </w:rPr>
        <w:t>zastupitele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BE45DB">
        <w:rPr>
          <w:rFonts w:ascii="Arial" w:hAnsi="Arial" w:cs="Arial"/>
          <w:i/>
          <w:sz w:val="24"/>
          <w:szCs w:val="24"/>
        </w:rPr>
        <w:t>Ing. Zajíčka</w:t>
      </w:r>
      <w:r w:rsidR="00BE45DB" w:rsidRPr="00D770E1">
        <w:rPr>
          <w:rFonts w:ascii="Arial" w:hAnsi="Arial" w:cs="Arial"/>
          <w:i/>
          <w:sz w:val="24"/>
          <w:szCs w:val="24"/>
        </w:rPr>
        <w:t>.</w:t>
      </w:r>
    </w:p>
    <w:p w:rsidR="00BE45DB" w:rsidRPr="00E91E4E" w:rsidRDefault="00BE45DB" w:rsidP="00BE45DB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Cs/>
          <w:i/>
          <w:spacing w:val="16"/>
          <w:sz w:val="24"/>
        </w:rPr>
        <w:t xml:space="preserve">Zastupitelé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</w:t>
      </w:r>
      <w:r>
        <w:rPr>
          <w:rFonts w:ascii="Arial" w:hAnsi="Arial" w:cs="Arial"/>
          <w:b/>
          <w:bCs/>
          <w:i/>
          <w:spacing w:val="16"/>
          <w:sz w:val="24"/>
        </w:rPr>
        <w:t>souhlasili</w:t>
      </w:r>
      <w:r>
        <w:rPr>
          <w:rFonts w:ascii="Arial" w:hAnsi="Arial" w:cs="Arial"/>
          <w:bCs/>
          <w:i/>
          <w:spacing w:val="16"/>
          <w:sz w:val="24"/>
        </w:rPr>
        <w:t xml:space="preserve"> s návrhem pana Ing. Zajíčka</w:t>
      </w:r>
      <w:r w:rsidR="0070239E">
        <w:rPr>
          <w:rFonts w:ascii="Arial" w:hAnsi="Arial" w:cs="Arial"/>
          <w:bCs/>
          <w:i/>
          <w:spacing w:val="16"/>
          <w:sz w:val="24"/>
        </w:rPr>
        <w:t xml:space="preserve"> ukončit rozpravu</w:t>
      </w:r>
      <w:r>
        <w:rPr>
          <w:rFonts w:ascii="Arial" w:hAnsi="Arial" w:cs="Arial"/>
          <w:bCs/>
          <w:i/>
          <w:spacing w:val="16"/>
          <w:sz w:val="24"/>
        </w:rPr>
        <w:t>.</w:t>
      </w:r>
    </w:p>
    <w:p w:rsidR="00BE45DB" w:rsidRPr="00E91E4E" w:rsidRDefault="00BE45DB" w:rsidP="00BE45DB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13, proti – 0, zdržel se - 1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BE45DB" w:rsidRPr="00E91E4E" w:rsidTr="00D31EC5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E45DB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5DB" w:rsidRPr="00E91E4E" w:rsidRDefault="00BE45DB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A64C41" w:rsidRDefault="00441FDA" w:rsidP="00441FDA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Po přednesení příspěvků zastupitelů</w:t>
      </w:r>
      <w:r w:rsidRPr="00D770E1">
        <w:rPr>
          <w:rFonts w:ascii="Arial" w:hAnsi="Arial" w:cs="Arial"/>
          <w:i/>
          <w:sz w:val="24"/>
          <w:szCs w:val="24"/>
        </w:rPr>
        <w:t xml:space="preserve"> přihlášených do diskuze před hlasováním </w:t>
      </w:r>
      <w:r w:rsidR="00B96ECA">
        <w:rPr>
          <w:rFonts w:ascii="Arial" w:hAnsi="Arial" w:cs="Arial"/>
          <w:i/>
          <w:sz w:val="24"/>
          <w:szCs w:val="24"/>
        </w:rPr>
        <w:t xml:space="preserve">předkladatelka bodu paní Mgr. Tranová stáhla tento bod z programu jednání. </w:t>
      </w: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Default="000032D2" w:rsidP="00CC0D5B">
      <w:pPr>
        <w:pStyle w:val="Bezmezer"/>
        <w:rPr>
          <w:rFonts w:ascii="Arial" w:hAnsi="Arial" w:cs="Arial"/>
          <w:i/>
          <w:sz w:val="24"/>
          <w:szCs w:val="24"/>
        </w:rPr>
      </w:pPr>
    </w:p>
    <w:p w:rsidR="000032D2" w:rsidRPr="00A64C41" w:rsidRDefault="00A64C41" w:rsidP="00CC0D5B">
      <w:pPr>
        <w:pStyle w:val="Bezmezer"/>
        <w:rPr>
          <w:rFonts w:ascii="Arial" w:hAnsi="Arial" w:cs="Arial"/>
          <w:b/>
          <w:i/>
          <w:sz w:val="24"/>
          <w:szCs w:val="24"/>
        </w:rPr>
      </w:pPr>
      <w:r w:rsidRPr="00A64C41">
        <w:rPr>
          <w:rFonts w:ascii="Arial" w:hAnsi="Arial" w:cs="Arial"/>
          <w:b/>
          <w:i/>
          <w:sz w:val="24"/>
          <w:szCs w:val="24"/>
        </w:rPr>
        <w:t xml:space="preserve">11. Žádost o svěření pozemku </w:t>
      </w:r>
      <w:proofErr w:type="spellStart"/>
      <w:r w:rsidRPr="00A64C41">
        <w:rPr>
          <w:rFonts w:ascii="Arial" w:hAnsi="Arial" w:cs="Arial"/>
          <w:b/>
          <w:i/>
          <w:sz w:val="24"/>
          <w:szCs w:val="24"/>
        </w:rPr>
        <w:t>parc</w:t>
      </w:r>
      <w:proofErr w:type="spellEnd"/>
      <w:r w:rsidRPr="00A64C41">
        <w:rPr>
          <w:rFonts w:ascii="Arial" w:hAnsi="Arial" w:cs="Arial"/>
          <w:b/>
          <w:i/>
          <w:sz w:val="24"/>
          <w:szCs w:val="24"/>
        </w:rPr>
        <w:t xml:space="preserve">. č. 1172/1 v </w:t>
      </w:r>
      <w:proofErr w:type="spellStart"/>
      <w:proofErr w:type="gramStart"/>
      <w:r w:rsidRPr="00A64C41">
        <w:rPr>
          <w:rFonts w:ascii="Arial" w:hAnsi="Arial" w:cs="Arial"/>
          <w:b/>
          <w:i/>
          <w:sz w:val="24"/>
          <w:szCs w:val="24"/>
        </w:rPr>
        <w:t>k.ú</w:t>
      </w:r>
      <w:proofErr w:type="spellEnd"/>
      <w:r w:rsidRPr="00A64C41">
        <w:rPr>
          <w:rFonts w:ascii="Arial" w:hAnsi="Arial" w:cs="Arial"/>
          <w:b/>
          <w:i/>
          <w:sz w:val="24"/>
          <w:szCs w:val="24"/>
        </w:rPr>
        <w:t>.</w:t>
      </w:r>
      <w:proofErr w:type="gramEnd"/>
      <w:r w:rsidRPr="00A64C41">
        <w:rPr>
          <w:rFonts w:ascii="Arial" w:hAnsi="Arial" w:cs="Arial"/>
          <w:b/>
          <w:i/>
          <w:sz w:val="24"/>
          <w:szCs w:val="24"/>
        </w:rPr>
        <w:t xml:space="preserve"> Ďáblice do správy MČ Praha – Ďáblice (starosta)</w:t>
      </w:r>
    </w:p>
    <w:p w:rsidR="008540FD" w:rsidRDefault="00B96ECA" w:rsidP="00A64C41">
      <w:pPr>
        <w:pStyle w:val="Bezmez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Předsedající</w:t>
      </w:r>
      <w:r w:rsidR="005D5EDC">
        <w:rPr>
          <w:rFonts w:ascii="Arial" w:hAnsi="Arial" w:cs="Arial"/>
          <w:i/>
          <w:sz w:val="24"/>
          <w:szCs w:val="24"/>
        </w:rPr>
        <w:t xml:space="preserve"> </w:t>
      </w:r>
      <w:r w:rsidR="00A64C41">
        <w:rPr>
          <w:rFonts w:ascii="Arial" w:hAnsi="Arial" w:cs="Arial"/>
          <w:i/>
          <w:sz w:val="24"/>
          <w:szCs w:val="24"/>
        </w:rPr>
        <w:t xml:space="preserve">uvedl tento bod a předal slovo </w:t>
      </w:r>
      <w:r w:rsidR="008540FD">
        <w:rPr>
          <w:rFonts w:ascii="Arial" w:hAnsi="Arial" w:cs="Arial"/>
          <w:i/>
          <w:sz w:val="24"/>
          <w:szCs w:val="24"/>
        </w:rPr>
        <w:t>starostovi</w:t>
      </w:r>
      <w:r w:rsidR="00A64C41">
        <w:rPr>
          <w:rFonts w:ascii="Arial" w:hAnsi="Arial" w:cs="Arial"/>
          <w:i/>
          <w:sz w:val="24"/>
          <w:szCs w:val="24"/>
        </w:rPr>
        <w:t xml:space="preserve"> Ing</w:t>
      </w:r>
      <w:r w:rsidR="008540FD">
        <w:rPr>
          <w:rFonts w:ascii="Arial" w:hAnsi="Arial" w:cs="Arial"/>
          <w:i/>
          <w:sz w:val="24"/>
          <w:szCs w:val="24"/>
        </w:rPr>
        <w:t>. R</w:t>
      </w:r>
      <w:r w:rsidR="00A64C41">
        <w:rPr>
          <w:rFonts w:ascii="Arial" w:hAnsi="Arial" w:cs="Arial"/>
          <w:i/>
          <w:sz w:val="24"/>
          <w:szCs w:val="24"/>
        </w:rPr>
        <w:t>ůžičkovi</w:t>
      </w:r>
      <w:r w:rsidR="008540FD">
        <w:rPr>
          <w:rFonts w:ascii="Arial" w:hAnsi="Arial" w:cs="Arial"/>
          <w:i/>
          <w:sz w:val="24"/>
          <w:szCs w:val="24"/>
        </w:rPr>
        <w:t>, který zastupitelům objasnil důvodovou zprávu.</w:t>
      </w:r>
    </w:p>
    <w:p w:rsidR="008540FD" w:rsidRDefault="008540FD" w:rsidP="00A64C41">
      <w:pPr>
        <w:pStyle w:val="Bezmezer"/>
        <w:rPr>
          <w:rFonts w:ascii="Arial" w:hAnsi="Arial" w:cs="Arial"/>
          <w:i/>
          <w:sz w:val="24"/>
          <w:szCs w:val="24"/>
        </w:rPr>
      </w:pPr>
      <w:r w:rsidRPr="0074664B">
        <w:rPr>
          <w:rFonts w:ascii="Arial" w:hAnsi="Arial" w:cs="Arial"/>
          <w:i/>
          <w:sz w:val="24"/>
          <w:szCs w:val="24"/>
        </w:rPr>
        <w:t xml:space="preserve">V rámci </w:t>
      </w:r>
      <w:r>
        <w:rPr>
          <w:rFonts w:ascii="Arial" w:hAnsi="Arial" w:cs="Arial"/>
          <w:i/>
          <w:sz w:val="24"/>
          <w:szCs w:val="24"/>
        </w:rPr>
        <w:t>diskuze zastupitelů vystoupil: pan Lonek</w:t>
      </w:r>
    </w:p>
    <w:p w:rsidR="008540FD" w:rsidRPr="000B074D" w:rsidRDefault="00B96ECA" w:rsidP="008540FD">
      <w:pPr>
        <w:pStyle w:val="Bezmezer"/>
      </w:pPr>
      <w:r>
        <w:rPr>
          <w:rFonts w:ascii="Arial" w:hAnsi="Arial" w:cs="Arial"/>
          <w:i/>
          <w:sz w:val="24"/>
          <w:szCs w:val="24"/>
        </w:rPr>
        <w:t>Předsedající</w:t>
      </w:r>
      <w:r w:rsidR="008540FD">
        <w:rPr>
          <w:rFonts w:ascii="Arial" w:hAnsi="Arial" w:cs="Arial"/>
          <w:i/>
          <w:sz w:val="24"/>
          <w:szCs w:val="24"/>
        </w:rPr>
        <w:t xml:space="preserve"> nechal hlasovat o předloženém návrhu.</w:t>
      </w:r>
    </w:p>
    <w:p w:rsidR="008540FD" w:rsidRPr="00157A3F" w:rsidRDefault="008540FD" w:rsidP="008540FD">
      <w:pPr>
        <w:pStyle w:val="Bezmezer"/>
        <w:rPr>
          <w:rFonts w:ascii="Arial" w:hAnsi="Arial" w:cs="Arial"/>
          <w:i/>
          <w:sz w:val="24"/>
          <w:szCs w:val="24"/>
        </w:rPr>
      </w:pPr>
      <w:r w:rsidRPr="00157A3F">
        <w:rPr>
          <w:rFonts w:ascii="Arial" w:hAnsi="Arial" w:cs="Arial"/>
          <w:i/>
          <w:sz w:val="24"/>
          <w:szCs w:val="24"/>
        </w:rPr>
        <w:t xml:space="preserve">Zastupitelé po projednání </w:t>
      </w:r>
      <w:r w:rsidRPr="00157A3F">
        <w:rPr>
          <w:rFonts w:ascii="Arial" w:hAnsi="Arial" w:cs="Arial"/>
          <w:b/>
          <w:i/>
          <w:sz w:val="24"/>
          <w:szCs w:val="24"/>
        </w:rPr>
        <w:t>souhlasili</w:t>
      </w:r>
      <w:r w:rsidRPr="00157A3F">
        <w:rPr>
          <w:rFonts w:ascii="Arial" w:hAnsi="Arial" w:cs="Arial"/>
          <w:i/>
          <w:sz w:val="24"/>
          <w:szCs w:val="24"/>
        </w:rPr>
        <w:t xml:space="preserve"> s</w:t>
      </w:r>
      <w:r>
        <w:rPr>
          <w:rFonts w:ascii="Arial" w:hAnsi="Arial" w:cs="Arial"/>
          <w:i/>
          <w:sz w:val="24"/>
          <w:szCs w:val="24"/>
        </w:rPr>
        <w:t xml:space="preserve"> předloženým návrhem a </w:t>
      </w:r>
      <w:r w:rsidRPr="00E91E4E">
        <w:rPr>
          <w:rFonts w:ascii="Arial" w:hAnsi="Arial" w:cs="Arial"/>
          <w:i/>
          <w:sz w:val="24"/>
          <w:szCs w:val="24"/>
        </w:rPr>
        <w:t>následně</w:t>
      </w:r>
      <w:r>
        <w:rPr>
          <w:rFonts w:ascii="Arial" w:hAnsi="Arial" w:cs="Arial"/>
          <w:i/>
          <w:sz w:val="24"/>
          <w:szCs w:val="24"/>
        </w:rPr>
        <w:t xml:space="preserve"> ZMČ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bCs/>
          <w:i/>
          <w:spacing w:val="16"/>
          <w:sz w:val="24"/>
        </w:rPr>
        <w:t>usnesení č. 114</w:t>
      </w:r>
      <w:r w:rsidRPr="00257886">
        <w:rPr>
          <w:rFonts w:ascii="Arial" w:hAnsi="Arial" w:cs="Arial"/>
          <w:b/>
          <w:bCs/>
          <w:i/>
          <w:spacing w:val="16"/>
          <w:sz w:val="24"/>
        </w:rPr>
        <w:t>/</w:t>
      </w:r>
      <w:r w:rsidRPr="00E91E4E">
        <w:rPr>
          <w:rFonts w:ascii="Arial" w:hAnsi="Arial" w:cs="Arial"/>
          <w:b/>
          <w:bCs/>
          <w:i/>
          <w:spacing w:val="16"/>
          <w:sz w:val="24"/>
        </w:rPr>
        <w:t>16/ZMČ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 v počtu hlasů</w:t>
      </w:r>
    </w:p>
    <w:p w:rsidR="008540FD" w:rsidRPr="00E91E4E" w:rsidRDefault="008540FD" w:rsidP="008540F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pro – 14, proti – </w:t>
      </w:r>
      <w:r w:rsidR="005D5EDC">
        <w:rPr>
          <w:rFonts w:ascii="Arial" w:hAnsi="Arial" w:cs="Arial"/>
          <w:b/>
          <w:i/>
          <w:sz w:val="24"/>
          <w:szCs w:val="24"/>
        </w:rPr>
        <w:t>0</w:t>
      </w:r>
      <w:r>
        <w:rPr>
          <w:rFonts w:ascii="Arial" w:hAnsi="Arial" w:cs="Arial"/>
          <w:b/>
          <w:i/>
          <w:sz w:val="24"/>
          <w:szCs w:val="24"/>
        </w:rPr>
        <w:t>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8540FD" w:rsidRPr="00E91E4E" w:rsidTr="00D31EC5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Schmiedová Jitka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Omluvena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lastRenderedPageBreak/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8540FD" w:rsidRPr="00E91E4E" w:rsidTr="00D31EC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0FD" w:rsidRPr="00E91E4E" w:rsidRDefault="008540FD" w:rsidP="00D31EC5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17E9E" w:rsidRDefault="00217E9E" w:rsidP="008540FD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8540FD" w:rsidRPr="00ED42C7" w:rsidRDefault="008540FD" w:rsidP="008540F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v tomto znění:</w:t>
      </w:r>
    </w:p>
    <w:p w:rsidR="008540FD" w:rsidRPr="00A33ED3" w:rsidRDefault="008540FD" w:rsidP="008540F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D42C7">
        <w:rPr>
          <w:rFonts w:ascii="Arial" w:hAnsi="Arial" w:cs="Arial"/>
          <w:b/>
          <w:sz w:val="24"/>
          <w:szCs w:val="24"/>
        </w:rPr>
        <w:t>Zastupitelstvo MČ po projednání</w:t>
      </w:r>
    </w:p>
    <w:p w:rsidR="008540FD" w:rsidRPr="00A926C4" w:rsidRDefault="008540FD" w:rsidP="008540FD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schvaluje</w:t>
      </w:r>
    </w:p>
    <w:p w:rsidR="008540FD" w:rsidRDefault="008540FD" w:rsidP="008540F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40A0D">
        <w:rPr>
          <w:rFonts w:ascii="Arial" w:hAnsi="Arial" w:cs="Arial"/>
          <w:b/>
          <w:sz w:val="24"/>
          <w:szCs w:val="24"/>
        </w:rPr>
        <w:t>1.1</w:t>
      </w:r>
      <w:r>
        <w:rPr>
          <w:rFonts w:ascii="Arial" w:hAnsi="Arial" w:cs="Arial"/>
          <w:sz w:val="24"/>
          <w:szCs w:val="24"/>
        </w:rPr>
        <w:t xml:space="preserve"> důvody pro podání ž</w:t>
      </w:r>
      <w:r w:rsidRPr="00F40A0D">
        <w:rPr>
          <w:rFonts w:ascii="Arial" w:hAnsi="Arial" w:cs="Arial"/>
          <w:sz w:val="24"/>
          <w:szCs w:val="24"/>
        </w:rPr>
        <w:t>ádost</w:t>
      </w:r>
      <w:r>
        <w:rPr>
          <w:rFonts w:ascii="Arial" w:hAnsi="Arial" w:cs="Arial"/>
          <w:sz w:val="24"/>
          <w:szCs w:val="24"/>
        </w:rPr>
        <w:t>i</w:t>
      </w:r>
      <w:r w:rsidRPr="00F40A0D">
        <w:rPr>
          <w:rFonts w:ascii="Arial" w:hAnsi="Arial" w:cs="Arial"/>
          <w:sz w:val="24"/>
          <w:szCs w:val="24"/>
        </w:rPr>
        <w:t xml:space="preserve"> o svěření pozemku </w:t>
      </w:r>
      <w:proofErr w:type="spellStart"/>
      <w:r w:rsidRPr="00F40A0D">
        <w:rPr>
          <w:rFonts w:ascii="Arial" w:hAnsi="Arial" w:cs="Arial"/>
          <w:sz w:val="24"/>
          <w:szCs w:val="24"/>
        </w:rPr>
        <w:t>parc</w:t>
      </w:r>
      <w:proofErr w:type="spellEnd"/>
      <w:r w:rsidRPr="00F40A0D">
        <w:rPr>
          <w:rFonts w:ascii="Arial" w:hAnsi="Arial" w:cs="Arial"/>
          <w:sz w:val="24"/>
          <w:szCs w:val="24"/>
        </w:rPr>
        <w:t xml:space="preserve">. č. 1172/1 v </w:t>
      </w:r>
      <w:proofErr w:type="spellStart"/>
      <w:proofErr w:type="gramStart"/>
      <w:r w:rsidRPr="00F40A0D">
        <w:rPr>
          <w:rFonts w:ascii="Arial" w:hAnsi="Arial" w:cs="Arial"/>
          <w:sz w:val="24"/>
          <w:szCs w:val="24"/>
        </w:rPr>
        <w:t>k.ú</w:t>
      </w:r>
      <w:proofErr w:type="spellEnd"/>
      <w:r w:rsidRPr="00F40A0D">
        <w:rPr>
          <w:rFonts w:ascii="Arial" w:hAnsi="Arial" w:cs="Arial"/>
          <w:sz w:val="24"/>
          <w:szCs w:val="24"/>
        </w:rPr>
        <w:t>.</w:t>
      </w:r>
      <w:proofErr w:type="gramEnd"/>
      <w:r w:rsidRPr="00F40A0D">
        <w:rPr>
          <w:rFonts w:ascii="Arial" w:hAnsi="Arial" w:cs="Arial"/>
          <w:sz w:val="24"/>
          <w:szCs w:val="24"/>
        </w:rPr>
        <w:t xml:space="preserve"> Ďáblice</w:t>
      </w:r>
      <w:r>
        <w:rPr>
          <w:rFonts w:ascii="Arial" w:hAnsi="Arial" w:cs="Arial"/>
          <w:sz w:val="24"/>
          <w:szCs w:val="24"/>
        </w:rPr>
        <w:t xml:space="preserve"> do správy MČ Praha – Ďáblice, které jsou přílohou tohoto usnesení,</w:t>
      </w:r>
    </w:p>
    <w:p w:rsidR="008540FD" w:rsidRDefault="008540FD" w:rsidP="008540F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40A0D">
        <w:rPr>
          <w:rFonts w:ascii="Arial" w:hAnsi="Arial" w:cs="Arial"/>
          <w:b/>
          <w:sz w:val="24"/>
          <w:szCs w:val="24"/>
        </w:rPr>
        <w:t xml:space="preserve">1.2 </w:t>
      </w:r>
      <w:r>
        <w:rPr>
          <w:rFonts w:ascii="Arial" w:hAnsi="Arial" w:cs="Arial"/>
          <w:sz w:val="24"/>
          <w:szCs w:val="24"/>
        </w:rPr>
        <w:t>podání ž</w:t>
      </w:r>
      <w:r w:rsidRPr="00F40A0D">
        <w:rPr>
          <w:rFonts w:ascii="Arial" w:hAnsi="Arial" w:cs="Arial"/>
          <w:sz w:val="24"/>
          <w:szCs w:val="24"/>
        </w:rPr>
        <w:t>ádost</w:t>
      </w:r>
      <w:r>
        <w:rPr>
          <w:rFonts w:ascii="Arial" w:hAnsi="Arial" w:cs="Arial"/>
          <w:sz w:val="24"/>
          <w:szCs w:val="24"/>
        </w:rPr>
        <w:t>i</w:t>
      </w:r>
      <w:r w:rsidRPr="00F40A0D">
        <w:rPr>
          <w:rFonts w:ascii="Arial" w:hAnsi="Arial" w:cs="Arial"/>
          <w:sz w:val="24"/>
          <w:szCs w:val="24"/>
        </w:rPr>
        <w:t xml:space="preserve"> o svěření pozemku </w:t>
      </w:r>
      <w:proofErr w:type="spellStart"/>
      <w:r w:rsidRPr="00F40A0D">
        <w:rPr>
          <w:rFonts w:ascii="Arial" w:hAnsi="Arial" w:cs="Arial"/>
          <w:sz w:val="24"/>
          <w:szCs w:val="24"/>
        </w:rPr>
        <w:t>parc</w:t>
      </w:r>
      <w:proofErr w:type="spellEnd"/>
      <w:r w:rsidRPr="00F40A0D">
        <w:rPr>
          <w:rFonts w:ascii="Arial" w:hAnsi="Arial" w:cs="Arial"/>
          <w:sz w:val="24"/>
          <w:szCs w:val="24"/>
        </w:rPr>
        <w:t xml:space="preserve">. č. 1172/1 v </w:t>
      </w:r>
      <w:proofErr w:type="spellStart"/>
      <w:proofErr w:type="gramStart"/>
      <w:r w:rsidRPr="00F40A0D">
        <w:rPr>
          <w:rFonts w:ascii="Arial" w:hAnsi="Arial" w:cs="Arial"/>
          <w:sz w:val="24"/>
          <w:szCs w:val="24"/>
        </w:rPr>
        <w:t>k.ú</w:t>
      </w:r>
      <w:proofErr w:type="spellEnd"/>
      <w:r w:rsidRPr="00F40A0D">
        <w:rPr>
          <w:rFonts w:ascii="Arial" w:hAnsi="Arial" w:cs="Arial"/>
          <w:sz w:val="24"/>
          <w:szCs w:val="24"/>
        </w:rPr>
        <w:t>.</w:t>
      </w:r>
      <w:proofErr w:type="gramEnd"/>
      <w:r w:rsidRPr="00F40A0D">
        <w:rPr>
          <w:rFonts w:ascii="Arial" w:hAnsi="Arial" w:cs="Arial"/>
          <w:sz w:val="24"/>
          <w:szCs w:val="24"/>
        </w:rPr>
        <w:t xml:space="preserve"> Ďáblice</w:t>
      </w:r>
      <w:r>
        <w:rPr>
          <w:rFonts w:ascii="Arial" w:hAnsi="Arial" w:cs="Arial"/>
          <w:sz w:val="24"/>
          <w:szCs w:val="24"/>
        </w:rPr>
        <w:t xml:space="preserve"> do správy MČ Praha – Ďáblice</w:t>
      </w:r>
    </w:p>
    <w:p w:rsidR="008540FD" w:rsidRDefault="008540FD" w:rsidP="008540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ukládá</w:t>
      </w:r>
    </w:p>
    <w:p w:rsidR="008540FD" w:rsidRPr="00F40A0D" w:rsidRDefault="008540FD" w:rsidP="008540FD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starostovi podat ž</w:t>
      </w:r>
      <w:r w:rsidRPr="00F40A0D">
        <w:rPr>
          <w:rFonts w:ascii="Arial" w:hAnsi="Arial" w:cs="Arial"/>
          <w:sz w:val="24"/>
          <w:szCs w:val="24"/>
        </w:rPr>
        <w:t xml:space="preserve">ádost o svěření pozemku </w:t>
      </w:r>
      <w:proofErr w:type="spellStart"/>
      <w:r w:rsidRPr="00F40A0D">
        <w:rPr>
          <w:rFonts w:ascii="Arial" w:hAnsi="Arial" w:cs="Arial"/>
          <w:sz w:val="24"/>
          <w:szCs w:val="24"/>
        </w:rPr>
        <w:t>parc</w:t>
      </w:r>
      <w:proofErr w:type="spellEnd"/>
      <w:r w:rsidRPr="00F40A0D">
        <w:rPr>
          <w:rFonts w:ascii="Arial" w:hAnsi="Arial" w:cs="Arial"/>
          <w:sz w:val="24"/>
          <w:szCs w:val="24"/>
        </w:rPr>
        <w:t xml:space="preserve">. č. 1172/1 v </w:t>
      </w:r>
      <w:proofErr w:type="spellStart"/>
      <w:proofErr w:type="gramStart"/>
      <w:r w:rsidRPr="00F40A0D">
        <w:rPr>
          <w:rFonts w:ascii="Arial" w:hAnsi="Arial" w:cs="Arial"/>
          <w:sz w:val="24"/>
          <w:szCs w:val="24"/>
        </w:rPr>
        <w:t>k.ú</w:t>
      </w:r>
      <w:proofErr w:type="spellEnd"/>
      <w:r w:rsidRPr="00F40A0D">
        <w:rPr>
          <w:rFonts w:ascii="Arial" w:hAnsi="Arial" w:cs="Arial"/>
          <w:sz w:val="24"/>
          <w:szCs w:val="24"/>
        </w:rPr>
        <w:t>.</w:t>
      </w:r>
      <w:proofErr w:type="gramEnd"/>
      <w:r w:rsidRPr="00F40A0D">
        <w:rPr>
          <w:rFonts w:ascii="Arial" w:hAnsi="Arial" w:cs="Arial"/>
          <w:sz w:val="24"/>
          <w:szCs w:val="24"/>
        </w:rPr>
        <w:t xml:space="preserve"> Ďáblice</w:t>
      </w:r>
      <w:r>
        <w:rPr>
          <w:rFonts w:ascii="Arial" w:hAnsi="Arial" w:cs="Arial"/>
          <w:sz w:val="24"/>
          <w:szCs w:val="24"/>
        </w:rPr>
        <w:t xml:space="preserve"> do správy MČ Praha – Ďáblice.</w:t>
      </w:r>
    </w:p>
    <w:p w:rsidR="00301F51" w:rsidRDefault="00301F51" w:rsidP="0069660D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DC3522" w:rsidRPr="00E91E4E" w:rsidRDefault="00DC3522" w:rsidP="001C0881">
      <w:pPr>
        <w:jc w:val="both"/>
        <w:rPr>
          <w:rFonts w:ascii="Arial" w:hAnsi="Arial" w:cs="Arial"/>
          <w:i/>
          <w:sz w:val="24"/>
          <w:szCs w:val="24"/>
          <w:lang w:eastAsia="cs-CZ"/>
        </w:rPr>
      </w:pPr>
    </w:p>
    <w:p w:rsidR="00DB42AF" w:rsidRPr="00E91E4E" w:rsidRDefault="008540FD" w:rsidP="0065241C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12</w:t>
      </w:r>
      <w:r w:rsidR="00DB42AF" w:rsidRPr="00E91E4E">
        <w:rPr>
          <w:rFonts w:ascii="Arial" w:hAnsi="Arial" w:cs="Arial"/>
          <w:b/>
          <w:i/>
          <w:sz w:val="24"/>
          <w:szCs w:val="24"/>
          <w:lang w:eastAsia="cs-CZ"/>
        </w:rPr>
        <w:t>. Informace starosty a zastupitelů</w:t>
      </w:r>
    </w:p>
    <w:p w:rsidR="0005497A" w:rsidRDefault="00E16139" w:rsidP="00E16139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Pan </w:t>
      </w:r>
      <w:r w:rsidR="00765710">
        <w:rPr>
          <w:rFonts w:ascii="Arial" w:hAnsi="Arial" w:cs="Arial"/>
          <w:i/>
          <w:iCs/>
          <w:sz w:val="24"/>
          <w:szCs w:val="24"/>
        </w:rPr>
        <w:t>Mgr.</w:t>
      </w:r>
      <w:r w:rsidR="008540FD">
        <w:rPr>
          <w:rFonts w:ascii="Arial" w:hAnsi="Arial" w:cs="Arial"/>
          <w:i/>
          <w:iCs/>
          <w:sz w:val="24"/>
          <w:szCs w:val="24"/>
        </w:rPr>
        <w:t xml:space="preserve"> Ing.</w:t>
      </w:r>
      <w:r w:rsidR="00B96ECA">
        <w:rPr>
          <w:rFonts w:ascii="Arial" w:hAnsi="Arial" w:cs="Arial"/>
          <w:i/>
          <w:iCs/>
          <w:sz w:val="24"/>
          <w:szCs w:val="24"/>
        </w:rPr>
        <w:t xml:space="preserve"> Tumpach</w:t>
      </w:r>
      <w:r w:rsidR="008540FD">
        <w:rPr>
          <w:rFonts w:ascii="Arial" w:hAnsi="Arial" w:cs="Arial"/>
          <w:i/>
          <w:iCs/>
          <w:sz w:val="24"/>
          <w:szCs w:val="24"/>
        </w:rPr>
        <w:t xml:space="preserve"> informoval přítomné, že byla nově spuštěna služba „Mobilní rozhlas“ a doporučil všem se zaregistrovat.</w:t>
      </w:r>
    </w:p>
    <w:p w:rsidR="00E16139" w:rsidRDefault="00E16139" w:rsidP="00E16139">
      <w:pPr>
        <w:jc w:val="both"/>
        <w:rPr>
          <w:rFonts w:ascii="Arial" w:hAnsi="Arial" w:cs="Arial"/>
          <w:i/>
          <w:sz w:val="24"/>
          <w:szCs w:val="24"/>
          <w:lang w:eastAsia="cs-CZ"/>
        </w:rPr>
      </w:pPr>
    </w:p>
    <w:p w:rsidR="00B96ECA" w:rsidRPr="00E91E4E" w:rsidRDefault="00B96ECA" w:rsidP="00E16139">
      <w:pPr>
        <w:jc w:val="both"/>
        <w:rPr>
          <w:rFonts w:ascii="Arial" w:hAnsi="Arial" w:cs="Arial"/>
          <w:i/>
          <w:sz w:val="24"/>
          <w:szCs w:val="24"/>
          <w:lang w:eastAsia="cs-CZ"/>
        </w:rPr>
      </w:pPr>
    </w:p>
    <w:p w:rsidR="0054715C" w:rsidRDefault="00E16139" w:rsidP="00E16139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Na závěr </w:t>
      </w:r>
      <w:r w:rsidR="00765710">
        <w:rPr>
          <w:rFonts w:ascii="Arial" w:hAnsi="Arial" w:cs="Arial"/>
          <w:i/>
          <w:iCs/>
          <w:sz w:val="24"/>
          <w:szCs w:val="24"/>
        </w:rPr>
        <w:t>předsedající</w:t>
      </w:r>
      <w:r w:rsidRPr="00E91E4E">
        <w:rPr>
          <w:rFonts w:ascii="Arial" w:hAnsi="Arial" w:cs="Arial"/>
          <w:i/>
          <w:iCs/>
          <w:sz w:val="24"/>
          <w:szCs w:val="24"/>
        </w:rPr>
        <w:t xml:space="preserve"> Ing. </w:t>
      </w:r>
      <w:r>
        <w:rPr>
          <w:rFonts w:ascii="Arial" w:hAnsi="Arial" w:cs="Arial"/>
          <w:i/>
          <w:iCs/>
          <w:sz w:val="24"/>
          <w:szCs w:val="24"/>
        </w:rPr>
        <w:t>Dvořák</w:t>
      </w:r>
      <w:r w:rsidR="008540FD">
        <w:rPr>
          <w:rFonts w:ascii="Arial" w:hAnsi="Arial" w:cs="Arial"/>
          <w:i/>
          <w:iCs/>
          <w:sz w:val="24"/>
          <w:szCs w:val="24"/>
        </w:rPr>
        <w:t xml:space="preserve"> poděkoval všem za účast a ve 22.35</w:t>
      </w:r>
      <w:r>
        <w:rPr>
          <w:rFonts w:ascii="Arial" w:hAnsi="Arial" w:cs="Arial"/>
          <w:i/>
          <w:iCs/>
          <w:sz w:val="24"/>
          <w:szCs w:val="24"/>
        </w:rPr>
        <w:t xml:space="preserve"> hod. ukončil </w:t>
      </w:r>
    </w:p>
    <w:p w:rsidR="00E16139" w:rsidRPr="00E91E4E" w:rsidRDefault="008540FD" w:rsidP="00E16139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13</w:t>
      </w:r>
      <w:r w:rsidR="00E16139" w:rsidRPr="00E91E4E">
        <w:rPr>
          <w:rFonts w:ascii="Arial" w:hAnsi="Arial" w:cs="Arial"/>
          <w:i/>
          <w:iCs/>
          <w:sz w:val="24"/>
          <w:szCs w:val="24"/>
        </w:rPr>
        <w:t>. veřejné zasedání Zastupitelstva MČ Praha – Ďáblice.</w:t>
      </w:r>
    </w:p>
    <w:p w:rsidR="007327D0" w:rsidRDefault="007327D0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7327D0" w:rsidRDefault="007327D0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E16139" w:rsidRDefault="00E16139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E16139" w:rsidRDefault="00E16139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E16139" w:rsidRDefault="00E16139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765710" w:rsidRPr="00E91E4E" w:rsidRDefault="00765710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5756AE" w:rsidRPr="00E91E4E" w:rsidRDefault="005756AE" w:rsidP="00ED7343">
      <w:pPr>
        <w:tabs>
          <w:tab w:val="num" w:pos="142"/>
        </w:tabs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 xml:space="preserve">Konec zasedání: </w:t>
      </w:r>
      <w:r w:rsidR="00A362A1">
        <w:rPr>
          <w:rFonts w:ascii="Arial" w:hAnsi="Arial" w:cs="Arial"/>
          <w:sz w:val="24"/>
          <w:szCs w:val="24"/>
        </w:rPr>
        <w:t>15</w:t>
      </w:r>
      <w:r w:rsidR="004E3A4E" w:rsidRPr="00E91E4E">
        <w:rPr>
          <w:rFonts w:ascii="Arial" w:hAnsi="Arial" w:cs="Arial"/>
          <w:sz w:val="24"/>
          <w:szCs w:val="24"/>
        </w:rPr>
        <w:t xml:space="preserve">. </w:t>
      </w:r>
      <w:r w:rsidR="00A362A1">
        <w:rPr>
          <w:rFonts w:ascii="Arial" w:hAnsi="Arial" w:cs="Arial"/>
          <w:sz w:val="24"/>
          <w:szCs w:val="24"/>
        </w:rPr>
        <w:t>6</w:t>
      </w:r>
      <w:r w:rsidR="00981485" w:rsidRPr="00E91E4E">
        <w:rPr>
          <w:rFonts w:ascii="Arial" w:hAnsi="Arial" w:cs="Arial"/>
          <w:sz w:val="24"/>
          <w:szCs w:val="24"/>
        </w:rPr>
        <w:t xml:space="preserve">. 2016 </w:t>
      </w:r>
      <w:r w:rsidRPr="00E91E4E">
        <w:rPr>
          <w:rFonts w:ascii="Arial" w:hAnsi="Arial" w:cs="Arial"/>
          <w:sz w:val="24"/>
          <w:szCs w:val="24"/>
        </w:rPr>
        <w:t>v</w:t>
      </w:r>
      <w:r w:rsidR="00A362A1">
        <w:rPr>
          <w:rFonts w:ascii="Arial" w:hAnsi="Arial" w:cs="Arial"/>
          <w:sz w:val="24"/>
          <w:szCs w:val="24"/>
        </w:rPr>
        <w:t>e 22:35</w:t>
      </w:r>
      <w:r w:rsidRPr="00E91E4E">
        <w:rPr>
          <w:rFonts w:ascii="Arial" w:hAnsi="Arial" w:cs="Arial"/>
          <w:sz w:val="24"/>
          <w:szCs w:val="24"/>
        </w:rPr>
        <w:t xml:space="preserve"> hod.</w:t>
      </w:r>
    </w:p>
    <w:p w:rsidR="005756AE" w:rsidRPr="00E91E4E" w:rsidRDefault="005756AE" w:rsidP="00ED7343">
      <w:pPr>
        <w:tabs>
          <w:tab w:val="num" w:pos="142"/>
        </w:tabs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 xml:space="preserve">Zapsal: </w:t>
      </w:r>
      <w:r w:rsidR="004851E7" w:rsidRPr="00E91E4E">
        <w:rPr>
          <w:rFonts w:ascii="Arial" w:hAnsi="Arial" w:cs="Arial"/>
          <w:sz w:val="24"/>
          <w:szCs w:val="24"/>
        </w:rPr>
        <w:t>Jana Prejzová</w:t>
      </w:r>
    </w:p>
    <w:p w:rsidR="005756AE" w:rsidRPr="00E91E4E" w:rsidRDefault="005756AE" w:rsidP="00ED7343">
      <w:pPr>
        <w:tabs>
          <w:tab w:val="num" w:pos="142"/>
        </w:tabs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 xml:space="preserve">Za ověřovatele: </w:t>
      </w:r>
      <w:r w:rsidR="00564C54" w:rsidRPr="00E91E4E">
        <w:rPr>
          <w:rFonts w:ascii="Arial" w:hAnsi="Arial" w:cs="Arial"/>
          <w:sz w:val="24"/>
          <w:szCs w:val="24"/>
        </w:rPr>
        <w:t>Taťjana Dohnalová</w:t>
      </w:r>
      <w:r w:rsidR="00564C54">
        <w:rPr>
          <w:rFonts w:ascii="Arial" w:hAnsi="Arial" w:cs="Arial"/>
          <w:sz w:val="24"/>
          <w:szCs w:val="24"/>
        </w:rPr>
        <w:t>,</w:t>
      </w:r>
      <w:r w:rsidR="005D5EDC">
        <w:rPr>
          <w:rFonts w:ascii="Arial" w:hAnsi="Arial" w:cs="Arial"/>
          <w:sz w:val="24"/>
          <w:szCs w:val="24"/>
        </w:rPr>
        <w:t xml:space="preserve"> </w:t>
      </w:r>
      <w:r w:rsidR="00EA2130" w:rsidRPr="00E91E4E">
        <w:rPr>
          <w:rFonts w:ascii="Arial" w:hAnsi="Arial" w:cs="Arial"/>
          <w:sz w:val="24"/>
          <w:szCs w:val="24"/>
        </w:rPr>
        <w:t xml:space="preserve">Mgr. Simona Dvořáková, </w:t>
      </w:r>
      <w:r w:rsidR="001D6F60" w:rsidRPr="00E91E4E">
        <w:rPr>
          <w:rFonts w:ascii="Arial" w:hAnsi="Arial" w:cs="Arial"/>
          <w:sz w:val="24"/>
          <w:szCs w:val="24"/>
        </w:rPr>
        <w:t>Ing. Pavel Niebauer</w:t>
      </w:r>
    </w:p>
    <w:p w:rsidR="005756AE" w:rsidRPr="00E91E4E" w:rsidRDefault="005756AE" w:rsidP="00E920C3">
      <w:pPr>
        <w:tabs>
          <w:tab w:val="num" w:pos="142"/>
          <w:tab w:val="left" w:pos="3118"/>
        </w:tabs>
        <w:spacing w:line="200" w:lineRule="atLeast"/>
        <w:jc w:val="both"/>
      </w:pPr>
      <w:r w:rsidRPr="00E91E4E">
        <w:rPr>
          <w:rFonts w:ascii="Arial" w:hAnsi="Arial" w:cs="Arial"/>
          <w:b/>
          <w:sz w:val="24"/>
          <w:szCs w:val="24"/>
        </w:rPr>
        <w:t xml:space="preserve">V Praze dne: </w:t>
      </w:r>
      <w:r w:rsidR="00A362A1">
        <w:rPr>
          <w:rFonts w:ascii="Arial" w:hAnsi="Arial" w:cs="Arial"/>
          <w:sz w:val="24"/>
          <w:szCs w:val="24"/>
        </w:rPr>
        <w:t>21</w:t>
      </w:r>
      <w:r w:rsidR="004E3A4E" w:rsidRPr="00E91E4E">
        <w:rPr>
          <w:rFonts w:ascii="Arial" w:hAnsi="Arial" w:cs="Arial"/>
          <w:sz w:val="24"/>
          <w:szCs w:val="24"/>
        </w:rPr>
        <w:t xml:space="preserve">. </w:t>
      </w:r>
      <w:r w:rsidR="00A362A1">
        <w:rPr>
          <w:rFonts w:ascii="Arial" w:hAnsi="Arial" w:cs="Arial"/>
          <w:sz w:val="24"/>
          <w:szCs w:val="24"/>
        </w:rPr>
        <w:t>6</w:t>
      </w:r>
      <w:r w:rsidR="00633917" w:rsidRPr="00E91E4E">
        <w:rPr>
          <w:rFonts w:ascii="Arial" w:hAnsi="Arial" w:cs="Arial"/>
          <w:sz w:val="24"/>
          <w:szCs w:val="24"/>
        </w:rPr>
        <w:t>.</w:t>
      </w:r>
      <w:r w:rsidR="00981485" w:rsidRPr="00E91E4E">
        <w:rPr>
          <w:rFonts w:ascii="Arial" w:hAnsi="Arial" w:cs="Arial"/>
          <w:sz w:val="24"/>
          <w:szCs w:val="24"/>
        </w:rPr>
        <w:t xml:space="preserve"> 2016</w:t>
      </w:r>
    </w:p>
    <w:sectPr w:rsidR="005756AE" w:rsidRPr="00E91E4E" w:rsidSect="000F0DC4">
      <w:footerReference w:type="default" r:id="rId8"/>
      <w:pgSz w:w="11906" w:h="16838"/>
      <w:pgMar w:top="1417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5D1" w:rsidRDefault="00F805D1">
      <w:r>
        <w:separator/>
      </w:r>
    </w:p>
  </w:endnote>
  <w:endnote w:type="continuationSeparator" w:id="0">
    <w:p w:rsidR="00F805D1" w:rsidRDefault="00F8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53F" w:rsidRDefault="00217E9E">
    <w:pPr>
      <w:pStyle w:val="Zpat"/>
    </w:pPr>
    <w:r>
      <w:rPr>
        <w:noProof/>
        <w:lang w:val="cs-CZ"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27965" cy="14541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9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153F" w:rsidRDefault="0012153F">
                          <w:pPr>
                            <w:pStyle w:val="Zpat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337B93">
                            <w:rPr>
                              <w:rStyle w:val="slostrnky"/>
                              <w:noProof/>
                            </w:rPr>
                            <w:t>4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17.95pt;height:11.4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" stroked="f">
              <v:fill opacity="0"/>
              <v:textbox inset="0,0,0,0">
                <w:txbxContent>
                  <w:p w:rsidR="0012153F" w:rsidRDefault="0012153F">
                    <w:pPr>
                      <w:pStyle w:val="Zpat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337B93">
                      <w:rPr>
                        <w:rStyle w:val="slostrnky"/>
                        <w:noProof/>
                      </w:rPr>
                      <w:t>4</w:t>
                    </w:r>
                    <w:r>
                      <w:rPr>
                        <w:rStyle w:val="slostrnk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5D1" w:rsidRDefault="00F805D1">
      <w:r>
        <w:separator/>
      </w:r>
    </w:p>
  </w:footnote>
  <w:footnote w:type="continuationSeparator" w:id="0">
    <w:p w:rsidR="00F805D1" w:rsidRDefault="00F80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142"/>
        </w:tabs>
        <w:ind w:left="502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Arial"/>
        <w:b/>
        <w:i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862"/>
        </w:tabs>
        <w:ind w:left="862" w:hanging="72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.%1. "/>
      <w:lvlJc w:val="left"/>
      <w:pPr>
        <w:tabs>
          <w:tab w:val="num" w:pos="0"/>
        </w:tabs>
        <w:ind w:left="283" w:hanging="283"/>
      </w:pPr>
      <w:rPr>
        <w:rFonts w:ascii="Arial" w:hAnsi="Arial" w:cs="Times New Roman"/>
        <w:b/>
        <w:i w:val="0"/>
        <w:sz w:val="24"/>
        <w:u w:val="none"/>
      </w:rPr>
    </w:lvl>
  </w:abstractNum>
  <w:abstractNum w:abstractNumId="5" w15:restartNumberingAfterBreak="0">
    <w:nsid w:val="013F7A04"/>
    <w:multiLevelType w:val="hybridMultilevel"/>
    <w:tmpl w:val="782CBE36"/>
    <w:lvl w:ilvl="0" w:tplc="9F786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64646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3721D7"/>
    <w:multiLevelType w:val="hybridMultilevel"/>
    <w:tmpl w:val="AD46ED1C"/>
    <w:lvl w:ilvl="0" w:tplc="42120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501A7"/>
    <w:multiLevelType w:val="hybridMultilevel"/>
    <w:tmpl w:val="933C0CB4"/>
    <w:lvl w:ilvl="0" w:tplc="040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57E6A8A"/>
    <w:multiLevelType w:val="hybridMultilevel"/>
    <w:tmpl w:val="0024BE54"/>
    <w:lvl w:ilvl="0" w:tplc="154EA7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85A0FC7"/>
    <w:multiLevelType w:val="hybridMultilevel"/>
    <w:tmpl w:val="6A2C70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FD361D"/>
    <w:multiLevelType w:val="hybridMultilevel"/>
    <w:tmpl w:val="E46E08E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635C0D"/>
    <w:multiLevelType w:val="hybridMultilevel"/>
    <w:tmpl w:val="5F7A2B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CC70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C0536"/>
    <w:multiLevelType w:val="hybridMultilevel"/>
    <w:tmpl w:val="6A2C70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21EB9"/>
    <w:multiLevelType w:val="hybridMultilevel"/>
    <w:tmpl w:val="8348EE64"/>
    <w:lvl w:ilvl="0" w:tplc="ADECE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E2A02"/>
    <w:multiLevelType w:val="hybridMultilevel"/>
    <w:tmpl w:val="AC12B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40873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A345D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A4C3E"/>
    <w:multiLevelType w:val="hybridMultilevel"/>
    <w:tmpl w:val="132028EC"/>
    <w:lvl w:ilvl="0" w:tplc="88943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82266"/>
    <w:multiLevelType w:val="hybridMultilevel"/>
    <w:tmpl w:val="69FEC0B8"/>
    <w:lvl w:ilvl="0" w:tplc="7C5EA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365A0"/>
    <w:multiLevelType w:val="hybridMultilevel"/>
    <w:tmpl w:val="A672164A"/>
    <w:lvl w:ilvl="0" w:tplc="977600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F0E328F"/>
    <w:multiLevelType w:val="hybridMultilevel"/>
    <w:tmpl w:val="B81E0BD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94FC0"/>
    <w:multiLevelType w:val="hybridMultilevel"/>
    <w:tmpl w:val="65D032A4"/>
    <w:lvl w:ilvl="0" w:tplc="BC268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3456D8"/>
    <w:multiLevelType w:val="hybridMultilevel"/>
    <w:tmpl w:val="224E6DA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5E55A7"/>
    <w:multiLevelType w:val="hybridMultilevel"/>
    <w:tmpl w:val="6A2C70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3977B6"/>
    <w:multiLevelType w:val="hybridMultilevel"/>
    <w:tmpl w:val="6A2C70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E6B51"/>
    <w:multiLevelType w:val="multilevel"/>
    <w:tmpl w:val="C4A6A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668C598C"/>
    <w:multiLevelType w:val="hybridMultilevel"/>
    <w:tmpl w:val="16BEFAA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F4384"/>
    <w:multiLevelType w:val="hybridMultilevel"/>
    <w:tmpl w:val="59660F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F183D"/>
    <w:multiLevelType w:val="hybridMultilevel"/>
    <w:tmpl w:val="6A2C70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A17EC"/>
    <w:multiLevelType w:val="hybridMultilevel"/>
    <w:tmpl w:val="6A2C70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55E8F"/>
    <w:multiLevelType w:val="hybridMultilevel"/>
    <w:tmpl w:val="A3B0423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8028B"/>
    <w:multiLevelType w:val="hybridMultilevel"/>
    <w:tmpl w:val="2FF2A518"/>
    <w:lvl w:ilvl="0" w:tplc="040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FA28E2"/>
    <w:multiLevelType w:val="hybridMultilevel"/>
    <w:tmpl w:val="3F5C31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3"/>
  </w:num>
  <w:num w:numId="5">
    <w:abstractNumId w:val="18"/>
  </w:num>
  <w:num w:numId="6">
    <w:abstractNumId w:val="33"/>
  </w:num>
  <w:num w:numId="7">
    <w:abstractNumId w:val="8"/>
  </w:num>
  <w:num w:numId="8">
    <w:abstractNumId w:val="28"/>
  </w:num>
  <w:num w:numId="9">
    <w:abstractNumId w:val="26"/>
  </w:num>
  <w:num w:numId="10">
    <w:abstractNumId w:val="7"/>
  </w:num>
  <w:num w:numId="11">
    <w:abstractNumId w:val="19"/>
  </w:num>
  <w:num w:numId="12">
    <w:abstractNumId w:val="6"/>
  </w:num>
  <w:num w:numId="13">
    <w:abstractNumId w:val="16"/>
  </w:num>
  <w:num w:numId="14">
    <w:abstractNumId w:val="31"/>
  </w:num>
  <w:num w:numId="15">
    <w:abstractNumId w:val="27"/>
  </w:num>
  <w:num w:numId="16">
    <w:abstractNumId w:val="21"/>
  </w:num>
  <w:num w:numId="17">
    <w:abstractNumId w:val="14"/>
  </w:num>
  <w:num w:numId="18">
    <w:abstractNumId w:val="22"/>
  </w:num>
  <w:num w:numId="19">
    <w:abstractNumId w:val="5"/>
  </w:num>
  <w:num w:numId="20">
    <w:abstractNumId w:val="15"/>
  </w:num>
  <w:num w:numId="21">
    <w:abstractNumId w:val="11"/>
  </w:num>
  <w:num w:numId="22">
    <w:abstractNumId w:val="20"/>
  </w:num>
  <w:num w:numId="23">
    <w:abstractNumId w:val="32"/>
  </w:num>
  <w:num w:numId="24">
    <w:abstractNumId w:val="24"/>
  </w:num>
  <w:num w:numId="25">
    <w:abstractNumId w:val="12"/>
  </w:num>
  <w:num w:numId="26">
    <w:abstractNumId w:val="10"/>
  </w:num>
  <w:num w:numId="27">
    <w:abstractNumId w:val="29"/>
  </w:num>
  <w:num w:numId="28">
    <w:abstractNumId w:val="13"/>
  </w:num>
  <w:num w:numId="29">
    <w:abstractNumId w:val="30"/>
  </w:num>
  <w:num w:numId="3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16E"/>
    <w:rsid w:val="000032D2"/>
    <w:rsid w:val="00004979"/>
    <w:rsid w:val="000053FA"/>
    <w:rsid w:val="0000572B"/>
    <w:rsid w:val="00007532"/>
    <w:rsid w:val="00010A91"/>
    <w:rsid w:val="000133A8"/>
    <w:rsid w:val="00013786"/>
    <w:rsid w:val="00013B43"/>
    <w:rsid w:val="00014403"/>
    <w:rsid w:val="00014523"/>
    <w:rsid w:val="000147E2"/>
    <w:rsid w:val="000151C5"/>
    <w:rsid w:val="00015962"/>
    <w:rsid w:val="000169C7"/>
    <w:rsid w:val="00017DD3"/>
    <w:rsid w:val="00021487"/>
    <w:rsid w:val="00021AEA"/>
    <w:rsid w:val="000236BB"/>
    <w:rsid w:val="000248E0"/>
    <w:rsid w:val="00026092"/>
    <w:rsid w:val="00026CC1"/>
    <w:rsid w:val="00026FD3"/>
    <w:rsid w:val="0003144A"/>
    <w:rsid w:val="000320B5"/>
    <w:rsid w:val="000331A9"/>
    <w:rsid w:val="000331BC"/>
    <w:rsid w:val="00033843"/>
    <w:rsid w:val="000338F3"/>
    <w:rsid w:val="00034CC8"/>
    <w:rsid w:val="00036681"/>
    <w:rsid w:val="000371BC"/>
    <w:rsid w:val="00037C93"/>
    <w:rsid w:val="00042A41"/>
    <w:rsid w:val="0004366F"/>
    <w:rsid w:val="00043904"/>
    <w:rsid w:val="00043927"/>
    <w:rsid w:val="0004483F"/>
    <w:rsid w:val="00050A59"/>
    <w:rsid w:val="00050E3E"/>
    <w:rsid w:val="00051758"/>
    <w:rsid w:val="0005497A"/>
    <w:rsid w:val="00055662"/>
    <w:rsid w:val="00055A92"/>
    <w:rsid w:val="0005611A"/>
    <w:rsid w:val="00060307"/>
    <w:rsid w:val="000625D8"/>
    <w:rsid w:val="00064E07"/>
    <w:rsid w:val="0006751C"/>
    <w:rsid w:val="00070246"/>
    <w:rsid w:val="00070F1F"/>
    <w:rsid w:val="00072329"/>
    <w:rsid w:val="000737E5"/>
    <w:rsid w:val="000821E9"/>
    <w:rsid w:val="0008368D"/>
    <w:rsid w:val="000846BA"/>
    <w:rsid w:val="000851D7"/>
    <w:rsid w:val="000869CC"/>
    <w:rsid w:val="00090E4A"/>
    <w:rsid w:val="0009408C"/>
    <w:rsid w:val="00095EB1"/>
    <w:rsid w:val="000960A6"/>
    <w:rsid w:val="000A147E"/>
    <w:rsid w:val="000A1527"/>
    <w:rsid w:val="000A3355"/>
    <w:rsid w:val="000A34CC"/>
    <w:rsid w:val="000A4C1B"/>
    <w:rsid w:val="000A580D"/>
    <w:rsid w:val="000A5DAB"/>
    <w:rsid w:val="000A7910"/>
    <w:rsid w:val="000A7C5C"/>
    <w:rsid w:val="000B074D"/>
    <w:rsid w:val="000B276A"/>
    <w:rsid w:val="000B4A91"/>
    <w:rsid w:val="000B7B1C"/>
    <w:rsid w:val="000C2093"/>
    <w:rsid w:val="000C23A5"/>
    <w:rsid w:val="000C3427"/>
    <w:rsid w:val="000C381F"/>
    <w:rsid w:val="000C3DA6"/>
    <w:rsid w:val="000C53BA"/>
    <w:rsid w:val="000C7A70"/>
    <w:rsid w:val="000D0633"/>
    <w:rsid w:val="000D17E1"/>
    <w:rsid w:val="000D1D9E"/>
    <w:rsid w:val="000D3F84"/>
    <w:rsid w:val="000D3FE1"/>
    <w:rsid w:val="000D41C9"/>
    <w:rsid w:val="000D642D"/>
    <w:rsid w:val="000D6CCA"/>
    <w:rsid w:val="000D6EC5"/>
    <w:rsid w:val="000E10EB"/>
    <w:rsid w:val="000E40F9"/>
    <w:rsid w:val="000E42C6"/>
    <w:rsid w:val="000E4354"/>
    <w:rsid w:val="000E4EF0"/>
    <w:rsid w:val="000E5889"/>
    <w:rsid w:val="000E6FF5"/>
    <w:rsid w:val="000E7605"/>
    <w:rsid w:val="000F0DC4"/>
    <w:rsid w:val="000F0E2A"/>
    <w:rsid w:val="000F143C"/>
    <w:rsid w:val="000F1B0A"/>
    <w:rsid w:val="000F22E6"/>
    <w:rsid w:val="000F2508"/>
    <w:rsid w:val="000F3A1E"/>
    <w:rsid w:val="000F3BD4"/>
    <w:rsid w:val="000F5D50"/>
    <w:rsid w:val="000F7B53"/>
    <w:rsid w:val="00100DB5"/>
    <w:rsid w:val="001025B3"/>
    <w:rsid w:val="001044B1"/>
    <w:rsid w:val="00107C29"/>
    <w:rsid w:val="0011132B"/>
    <w:rsid w:val="00112ACB"/>
    <w:rsid w:val="00113300"/>
    <w:rsid w:val="00114D25"/>
    <w:rsid w:val="00116F34"/>
    <w:rsid w:val="0012075B"/>
    <w:rsid w:val="0012153F"/>
    <w:rsid w:val="00122AA6"/>
    <w:rsid w:val="00123314"/>
    <w:rsid w:val="00124361"/>
    <w:rsid w:val="001251BD"/>
    <w:rsid w:val="00125C7C"/>
    <w:rsid w:val="00125EA0"/>
    <w:rsid w:val="001275E0"/>
    <w:rsid w:val="00130632"/>
    <w:rsid w:val="001307F6"/>
    <w:rsid w:val="001326F0"/>
    <w:rsid w:val="00132AA1"/>
    <w:rsid w:val="00134138"/>
    <w:rsid w:val="00134C13"/>
    <w:rsid w:val="00136699"/>
    <w:rsid w:val="00136C26"/>
    <w:rsid w:val="0014202C"/>
    <w:rsid w:val="00142279"/>
    <w:rsid w:val="00142390"/>
    <w:rsid w:val="001424E9"/>
    <w:rsid w:val="001432D5"/>
    <w:rsid w:val="00143A67"/>
    <w:rsid w:val="00145922"/>
    <w:rsid w:val="001460F3"/>
    <w:rsid w:val="001477B3"/>
    <w:rsid w:val="00147A36"/>
    <w:rsid w:val="001509B5"/>
    <w:rsid w:val="00150C6B"/>
    <w:rsid w:val="00153864"/>
    <w:rsid w:val="00154882"/>
    <w:rsid w:val="00154962"/>
    <w:rsid w:val="00154EAE"/>
    <w:rsid w:val="00157A3F"/>
    <w:rsid w:val="00163318"/>
    <w:rsid w:val="0016360A"/>
    <w:rsid w:val="0016452E"/>
    <w:rsid w:val="00167002"/>
    <w:rsid w:val="00170905"/>
    <w:rsid w:val="00173139"/>
    <w:rsid w:val="0018035C"/>
    <w:rsid w:val="0018044D"/>
    <w:rsid w:val="00182200"/>
    <w:rsid w:val="00182F82"/>
    <w:rsid w:val="00183D1A"/>
    <w:rsid w:val="0018400A"/>
    <w:rsid w:val="00186DBB"/>
    <w:rsid w:val="00190E08"/>
    <w:rsid w:val="00191090"/>
    <w:rsid w:val="001916DA"/>
    <w:rsid w:val="00191B7C"/>
    <w:rsid w:val="00192383"/>
    <w:rsid w:val="001941BC"/>
    <w:rsid w:val="00195368"/>
    <w:rsid w:val="00196B17"/>
    <w:rsid w:val="001A0B9C"/>
    <w:rsid w:val="001A3073"/>
    <w:rsid w:val="001A4253"/>
    <w:rsid w:val="001A4692"/>
    <w:rsid w:val="001A5B4E"/>
    <w:rsid w:val="001A6085"/>
    <w:rsid w:val="001A645D"/>
    <w:rsid w:val="001A6CFF"/>
    <w:rsid w:val="001A6F2C"/>
    <w:rsid w:val="001B0051"/>
    <w:rsid w:val="001B0774"/>
    <w:rsid w:val="001B13AA"/>
    <w:rsid w:val="001B2F71"/>
    <w:rsid w:val="001B6818"/>
    <w:rsid w:val="001B7140"/>
    <w:rsid w:val="001C07BF"/>
    <w:rsid w:val="001C0881"/>
    <w:rsid w:val="001C13F3"/>
    <w:rsid w:val="001C1678"/>
    <w:rsid w:val="001C58FB"/>
    <w:rsid w:val="001C5ED3"/>
    <w:rsid w:val="001D1A12"/>
    <w:rsid w:val="001D4192"/>
    <w:rsid w:val="001D6F60"/>
    <w:rsid w:val="001E0A25"/>
    <w:rsid w:val="001E2CDE"/>
    <w:rsid w:val="001E2CF8"/>
    <w:rsid w:val="001E507E"/>
    <w:rsid w:val="001E545B"/>
    <w:rsid w:val="001E60BB"/>
    <w:rsid w:val="001F0E36"/>
    <w:rsid w:val="001F0FBF"/>
    <w:rsid w:val="001F3A90"/>
    <w:rsid w:val="001F3E2C"/>
    <w:rsid w:val="001F3FD9"/>
    <w:rsid w:val="001F57FD"/>
    <w:rsid w:val="001F5C87"/>
    <w:rsid w:val="001F625D"/>
    <w:rsid w:val="0020191F"/>
    <w:rsid w:val="002025A1"/>
    <w:rsid w:val="00203EB5"/>
    <w:rsid w:val="00204FA6"/>
    <w:rsid w:val="00205D51"/>
    <w:rsid w:val="0020753B"/>
    <w:rsid w:val="002135D8"/>
    <w:rsid w:val="00213F37"/>
    <w:rsid w:val="00214699"/>
    <w:rsid w:val="00217583"/>
    <w:rsid w:val="00217E9E"/>
    <w:rsid w:val="00220FC3"/>
    <w:rsid w:val="00226EE3"/>
    <w:rsid w:val="00230E36"/>
    <w:rsid w:val="00231CBA"/>
    <w:rsid w:val="00232259"/>
    <w:rsid w:val="002336AA"/>
    <w:rsid w:val="002337BD"/>
    <w:rsid w:val="002358E1"/>
    <w:rsid w:val="00236003"/>
    <w:rsid w:val="002368F6"/>
    <w:rsid w:val="00240036"/>
    <w:rsid w:val="00241677"/>
    <w:rsid w:val="00241A97"/>
    <w:rsid w:val="002450D4"/>
    <w:rsid w:val="002450FE"/>
    <w:rsid w:val="0024551A"/>
    <w:rsid w:val="00245AC8"/>
    <w:rsid w:val="002469EF"/>
    <w:rsid w:val="00247BFA"/>
    <w:rsid w:val="00252F31"/>
    <w:rsid w:val="00253020"/>
    <w:rsid w:val="0025548D"/>
    <w:rsid w:val="002560FE"/>
    <w:rsid w:val="0025737D"/>
    <w:rsid w:val="00257596"/>
    <w:rsid w:val="00257886"/>
    <w:rsid w:val="00257B49"/>
    <w:rsid w:val="00257F28"/>
    <w:rsid w:val="00260AF3"/>
    <w:rsid w:val="00262871"/>
    <w:rsid w:val="00262A65"/>
    <w:rsid w:val="00264D90"/>
    <w:rsid w:val="00264EB1"/>
    <w:rsid w:val="00264F9B"/>
    <w:rsid w:val="00265B67"/>
    <w:rsid w:val="00266DFF"/>
    <w:rsid w:val="002703C7"/>
    <w:rsid w:val="00273134"/>
    <w:rsid w:val="002733BA"/>
    <w:rsid w:val="00280CE4"/>
    <w:rsid w:val="00281496"/>
    <w:rsid w:val="00290CE8"/>
    <w:rsid w:val="00291AE5"/>
    <w:rsid w:val="0029543A"/>
    <w:rsid w:val="00295FA2"/>
    <w:rsid w:val="00297E2D"/>
    <w:rsid w:val="002A0AF6"/>
    <w:rsid w:val="002A1568"/>
    <w:rsid w:val="002A1DBE"/>
    <w:rsid w:val="002A3F65"/>
    <w:rsid w:val="002A5728"/>
    <w:rsid w:val="002A665A"/>
    <w:rsid w:val="002A769B"/>
    <w:rsid w:val="002A79A4"/>
    <w:rsid w:val="002B00EF"/>
    <w:rsid w:val="002B0157"/>
    <w:rsid w:val="002B3863"/>
    <w:rsid w:val="002B5227"/>
    <w:rsid w:val="002B5FF2"/>
    <w:rsid w:val="002B6985"/>
    <w:rsid w:val="002B7B4E"/>
    <w:rsid w:val="002C0830"/>
    <w:rsid w:val="002C101D"/>
    <w:rsid w:val="002C30F8"/>
    <w:rsid w:val="002C4150"/>
    <w:rsid w:val="002C44FA"/>
    <w:rsid w:val="002C5129"/>
    <w:rsid w:val="002C6DCF"/>
    <w:rsid w:val="002C71EE"/>
    <w:rsid w:val="002C7519"/>
    <w:rsid w:val="002C7776"/>
    <w:rsid w:val="002D038C"/>
    <w:rsid w:val="002D0839"/>
    <w:rsid w:val="002D1124"/>
    <w:rsid w:val="002D23B8"/>
    <w:rsid w:val="002D3B9D"/>
    <w:rsid w:val="002D3EE4"/>
    <w:rsid w:val="002D4F56"/>
    <w:rsid w:val="002D7338"/>
    <w:rsid w:val="002E0C1E"/>
    <w:rsid w:val="002E16DE"/>
    <w:rsid w:val="002E56EE"/>
    <w:rsid w:val="002E6EF0"/>
    <w:rsid w:val="002F009F"/>
    <w:rsid w:val="002F0133"/>
    <w:rsid w:val="002F06D8"/>
    <w:rsid w:val="002F1AC3"/>
    <w:rsid w:val="002F1FC6"/>
    <w:rsid w:val="002F2538"/>
    <w:rsid w:val="002F2B95"/>
    <w:rsid w:val="002F5370"/>
    <w:rsid w:val="002F559D"/>
    <w:rsid w:val="002F62E4"/>
    <w:rsid w:val="002F6B85"/>
    <w:rsid w:val="003004E5"/>
    <w:rsid w:val="00301F51"/>
    <w:rsid w:val="003057A6"/>
    <w:rsid w:val="00306C3D"/>
    <w:rsid w:val="00307E21"/>
    <w:rsid w:val="00310EBC"/>
    <w:rsid w:val="00317324"/>
    <w:rsid w:val="00317A9B"/>
    <w:rsid w:val="00320520"/>
    <w:rsid w:val="003210CF"/>
    <w:rsid w:val="003211D5"/>
    <w:rsid w:val="0032126D"/>
    <w:rsid w:val="0032346E"/>
    <w:rsid w:val="003273B7"/>
    <w:rsid w:val="003336E7"/>
    <w:rsid w:val="00334831"/>
    <w:rsid w:val="00337B93"/>
    <w:rsid w:val="00337F98"/>
    <w:rsid w:val="00341B16"/>
    <w:rsid w:val="00344087"/>
    <w:rsid w:val="00344DCB"/>
    <w:rsid w:val="00345BB2"/>
    <w:rsid w:val="00350EE4"/>
    <w:rsid w:val="0035172F"/>
    <w:rsid w:val="0035232C"/>
    <w:rsid w:val="00352898"/>
    <w:rsid w:val="0035355D"/>
    <w:rsid w:val="003537EE"/>
    <w:rsid w:val="00354BE4"/>
    <w:rsid w:val="00355768"/>
    <w:rsid w:val="003619E9"/>
    <w:rsid w:val="0036295A"/>
    <w:rsid w:val="00362A08"/>
    <w:rsid w:val="003639A0"/>
    <w:rsid w:val="00370139"/>
    <w:rsid w:val="003749FC"/>
    <w:rsid w:val="00375577"/>
    <w:rsid w:val="0037588B"/>
    <w:rsid w:val="0038006C"/>
    <w:rsid w:val="00383A62"/>
    <w:rsid w:val="0038442A"/>
    <w:rsid w:val="00385F38"/>
    <w:rsid w:val="00386E03"/>
    <w:rsid w:val="00387E07"/>
    <w:rsid w:val="00390A9A"/>
    <w:rsid w:val="00394959"/>
    <w:rsid w:val="00394A17"/>
    <w:rsid w:val="003962C2"/>
    <w:rsid w:val="00396F9B"/>
    <w:rsid w:val="003A16B8"/>
    <w:rsid w:val="003A2753"/>
    <w:rsid w:val="003A28F0"/>
    <w:rsid w:val="003A2AFF"/>
    <w:rsid w:val="003A361A"/>
    <w:rsid w:val="003A3869"/>
    <w:rsid w:val="003A4A56"/>
    <w:rsid w:val="003A4D83"/>
    <w:rsid w:val="003A73CB"/>
    <w:rsid w:val="003A77E8"/>
    <w:rsid w:val="003B1DB0"/>
    <w:rsid w:val="003B4DE5"/>
    <w:rsid w:val="003B52AD"/>
    <w:rsid w:val="003B7A02"/>
    <w:rsid w:val="003C0075"/>
    <w:rsid w:val="003C25D5"/>
    <w:rsid w:val="003C2F74"/>
    <w:rsid w:val="003C3B89"/>
    <w:rsid w:val="003C51A1"/>
    <w:rsid w:val="003C5D4F"/>
    <w:rsid w:val="003C65D3"/>
    <w:rsid w:val="003C79BF"/>
    <w:rsid w:val="003D0D98"/>
    <w:rsid w:val="003D11F9"/>
    <w:rsid w:val="003D146C"/>
    <w:rsid w:val="003D235A"/>
    <w:rsid w:val="003D2384"/>
    <w:rsid w:val="003D355B"/>
    <w:rsid w:val="003D4E36"/>
    <w:rsid w:val="003D684A"/>
    <w:rsid w:val="003D6C31"/>
    <w:rsid w:val="003E03D2"/>
    <w:rsid w:val="003E3422"/>
    <w:rsid w:val="003E4747"/>
    <w:rsid w:val="003E4B84"/>
    <w:rsid w:val="003E53A0"/>
    <w:rsid w:val="003E6116"/>
    <w:rsid w:val="003F0396"/>
    <w:rsid w:val="003F03CA"/>
    <w:rsid w:val="003F1A6A"/>
    <w:rsid w:val="003F2FA1"/>
    <w:rsid w:val="003F35D7"/>
    <w:rsid w:val="003F3873"/>
    <w:rsid w:val="003F42B8"/>
    <w:rsid w:val="003F544B"/>
    <w:rsid w:val="00400033"/>
    <w:rsid w:val="00402BBF"/>
    <w:rsid w:val="00402DF9"/>
    <w:rsid w:val="00404D2E"/>
    <w:rsid w:val="00405840"/>
    <w:rsid w:val="00405ED6"/>
    <w:rsid w:val="004061A8"/>
    <w:rsid w:val="00406923"/>
    <w:rsid w:val="004109E9"/>
    <w:rsid w:val="004120E2"/>
    <w:rsid w:val="00412AA2"/>
    <w:rsid w:val="00413F32"/>
    <w:rsid w:val="00415A5B"/>
    <w:rsid w:val="0041779A"/>
    <w:rsid w:val="004202C7"/>
    <w:rsid w:val="004202DF"/>
    <w:rsid w:val="00420A7C"/>
    <w:rsid w:val="004215CC"/>
    <w:rsid w:val="0042277D"/>
    <w:rsid w:val="00422FA4"/>
    <w:rsid w:val="00424E34"/>
    <w:rsid w:val="00427424"/>
    <w:rsid w:val="00433362"/>
    <w:rsid w:val="0043375F"/>
    <w:rsid w:val="004345D3"/>
    <w:rsid w:val="004348A2"/>
    <w:rsid w:val="00434A07"/>
    <w:rsid w:val="004356DB"/>
    <w:rsid w:val="00436249"/>
    <w:rsid w:val="00437471"/>
    <w:rsid w:val="00437841"/>
    <w:rsid w:val="0044067C"/>
    <w:rsid w:val="004411B9"/>
    <w:rsid w:val="00441FDA"/>
    <w:rsid w:val="00442934"/>
    <w:rsid w:val="004442B6"/>
    <w:rsid w:val="0044450F"/>
    <w:rsid w:val="00444CF6"/>
    <w:rsid w:val="00445417"/>
    <w:rsid w:val="004459D4"/>
    <w:rsid w:val="00447837"/>
    <w:rsid w:val="00450327"/>
    <w:rsid w:val="0045078F"/>
    <w:rsid w:val="004522C3"/>
    <w:rsid w:val="00455CE2"/>
    <w:rsid w:val="00455DDC"/>
    <w:rsid w:val="00455DFB"/>
    <w:rsid w:val="0045759A"/>
    <w:rsid w:val="00457E83"/>
    <w:rsid w:val="004625A2"/>
    <w:rsid w:val="004625F2"/>
    <w:rsid w:val="00464E7B"/>
    <w:rsid w:val="00464FD2"/>
    <w:rsid w:val="00465551"/>
    <w:rsid w:val="00466E10"/>
    <w:rsid w:val="00467AAA"/>
    <w:rsid w:val="00467CDB"/>
    <w:rsid w:val="00470D35"/>
    <w:rsid w:val="00473C15"/>
    <w:rsid w:val="00474189"/>
    <w:rsid w:val="00475230"/>
    <w:rsid w:val="00476502"/>
    <w:rsid w:val="004768D4"/>
    <w:rsid w:val="00476BF3"/>
    <w:rsid w:val="00480873"/>
    <w:rsid w:val="004831B6"/>
    <w:rsid w:val="004851E7"/>
    <w:rsid w:val="0048650D"/>
    <w:rsid w:val="00493F21"/>
    <w:rsid w:val="004942D7"/>
    <w:rsid w:val="00494D50"/>
    <w:rsid w:val="00495FEC"/>
    <w:rsid w:val="00497619"/>
    <w:rsid w:val="004A2578"/>
    <w:rsid w:val="004A2E91"/>
    <w:rsid w:val="004A4F1A"/>
    <w:rsid w:val="004A5D78"/>
    <w:rsid w:val="004A7044"/>
    <w:rsid w:val="004B0A54"/>
    <w:rsid w:val="004B1407"/>
    <w:rsid w:val="004B1A09"/>
    <w:rsid w:val="004B2BAD"/>
    <w:rsid w:val="004B370D"/>
    <w:rsid w:val="004B44C1"/>
    <w:rsid w:val="004B5F71"/>
    <w:rsid w:val="004B735B"/>
    <w:rsid w:val="004B74BF"/>
    <w:rsid w:val="004C017B"/>
    <w:rsid w:val="004C1DC2"/>
    <w:rsid w:val="004C215E"/>
    <w:rsid w:val="004C354D"/>
    <w:rsid w:val="004C3974"/>
    <w:rsid w:val="004C3BF2"/>
    <w:rsid w:val="004C665E"/>
    <w:rsid w:val="004C73C9"/>
    <w:rsid w:val="004D0570"/>
    <w:rsid w:val="004D2771"/>
    <w:rsid w:val="004D3860"/>
    <w:rsid w:val="004E0126"/>
    <w:rsid w:val="004E0E60"/>
    <w:rsid w:val="004E1D32"/>
    <w:rsid w:val="004E263B"/>
    <w:rsid w:val="004E3A4E"/>
    <w:rsid w:val="004E60C8"/>
    <w:rsid w:val="004F1456"/>
    <w:rsid w:val="004F46A8"/>
    <w:rsid w:val="004F79F0"/>
    <w:rsid w:val="004F7F62"/>
    <w:rsid w:val="00502646"/>
    <w:rsid w:val="00511347"/>
    <w:rsid w:val="00512497"/>
    <w:rsid w:val="005149F5"/>
    <w:rsid w:val="00514CE4"/>
    <w:rsid w:val="00517124"/>
    <w:rsid w:val="005177FA"/>
    <w:rsid w:val="00517F38"/>
    <w:rsid w:val="00520A88"/>
    <w:rsid w:val="0052307E"/>
    <w:rsid w:val="00523CF0"/>
    <w:rsid w:val="0052429E"/>
    <w:rsid w:val="00525F1F"/>
    <w:rsid w:val="00526505"/>
    <w:rsid w:val="00526735"/>
    <w:rsid w:val="00527AC3"/>
    <w:rsid w:val="00530D3D"/>
    <w:rsid w:val="00530EEF"/>
    <w:rsid w:val="0053108A"/>
    <w:rsid w:val="00533CA5"/>
    <w:rsid w:val="00534CDF"/>
    <w:rsid w:val="005354C8"/>
    <w:rsid w:val="00535D06"/>
    <w:rsid w:val="00536CF1"/>
    <w:rsid w:val="005401BC"/>
    <w:rsid w:val="00541B1B"/>
    <w:rsid w:val="00542E14"/>
    <w:rsid w:val="005432C6"/>
    <w:rsid w:val="005435CF"/>
    <w:rsid w:val="00543E11"/>
    <w:rsid w:val="00544255"/>
    <w:rsid w:val="005445B2"/>
    <w:rsid w:val="005469FD"/>
    <w:rsid w:val="0054715C"/>
    <w:rsid w:val="005529FA"/>
    <w:rsid w:val="00553058"/>
    <w:rsid w:val="00554A82"/>
    <w:rsid w:val="00557ACB"/>
    <w:rsid w:val="00557D50"/>
    <w:rsid w:val="0056079B"/>
    <w:rsid w:val="00560D27"/>
    <w:rsid w:val="00561FAA"/>
    <w:rsid w:val="005624B1"/>
    <w:rsid w:val="00564C54"/>
    <w:rsid w:val="0056638C"/>
    <w:rsid w:val="00570550"/>
    <w:rsid w:val="00570AB4"/>
    <w:rsid w:val="0057191C"/>
    <w:rsid w:val="00573879"/>
    <w:rsid w:val="0057387E"/>
    <w:rsid w:val="00575231"/>
    <w:rsid w:val="005756AE"/>
    <w:rsid w:val="00575B35"/>
    <w:rsid w:val="005765BF"/>
    <w:rsid w:val="00576CFC"/>
    <w:rsid w:val="00577562"/>
    <w:rsid w:val="00580E8A"/>
    <w:rsid w:val="0058131B"/>
    <w:rsid w:val="005830EF"/>
    <w:rsid w:val="00583120"/>
    <w:rsid w:val="005844C0"/>
    <w:rsid w:val="00584DD0"/>
    <w:rsid w:val="00586467"/>
    <w:rsid w:val="00586D5B"/>
    <w:rsid w:val="005873E1"/>
    <w:rsid w:val="005876A5"/>
    <w:rsid w:val="00592E33"/>
    <w:rsid w:val="005939CB"/>
    <w:rsid w:val="00594EE1"/>
    <w:rsid w:val="00597DE6"/>
    <w:rsid w:val="005A071E"/>
    <w:rsid w:val="005A088F"/>
    <w:rsid w:val="005A2402"/>
    <w:rsid w:val="005A37D5"/>
    <w:rsid w:val="005A3DCD"/>
    <w:rsid w:val="005A410C"/>
    <w:rsid w:val="005A5F90"/>
    <w:rsid w:val="005B0C79"/>
    <w:rsid w:val="005B4008"/>
    <w:rsid w:val="005B62F3"/>
    <w:rsid w:val="005B71EF"/>
    <w:rsid w:val="005C059E"/>
    <w:rsid w:val="005C0663"/>
    <w:rsid w:val="005C0828"/>
    <w:rsid w:val="005C3B2C"/>
    <w:rsid w:val="005C40BE"/>
    <w:rsid w:val="005C4714"/>
    <w:rsid w:val="005C5E27"/>
    <w:rsid w:val="005C6068"/>
    <w:rsid w:val="005D00F5"/>
    <w:rsid w:val="005D0847"/>
    <w:rsid w:val="005D0E1A"/>
    <w:rsid w:val="005D4613"/>
    <w:rsid w:val="005D5EDC"/>
    <w:rsid w:val="005D67BB"/>
    <w:rsid w:val="005D6852"/>
    <w:rsid w:val="005D7969"/>
    <w:rsid w:val="005E179C"/>
    <w:rsid w:val="005E4CCD"/>
    <w:rsid w:val="005F2AF7"/>
    <w:rsid w:val="005F2C48"/>
    <w:rsid w:val="005F4B03"/>
    <w:rsid w:val="005F6B49"/>
    <w:rsid w:val="00601927"/>
    <w:rsid w:val="00601A53"/>
    <w:rsid w:val="00602F85"/>
    <w:rsid w:val="006043E7"/>
    <w:rsid w:val="00606182"/>
    <w:rsid w:val="00606434"/>
    <w:rsid w:val="00606F85"/>
    <w:rsid w:val="00607F27"/>
    <w:rsid w:val="0061480B"/>
    <w:rsid w:val="00615605"/>
    <w:rsid w:val="00615B82"/>
    <w:rsid w:val="006164B2"/>
    <w:rsid w:val="00616970"/>
    <w:rsid w:val="00617248"/>
    <w:rsid w:val="00617291"/>
    <w:rsid w:val="00617869"/>
    <w:rsid w:val="0062129D"/>
    <w:rsid w:val="00621AD0"/>
    <w:rsid w:val="006247BE"/>
    <w:rsid w:val="00626F75"/>
    <w:rsid w:val="0063299E"/>
    <w:rsid w:val="006330E1"/>
    <w:rsid w:val="006333F1"/>
    <w:rsid w:val="00633917"/>
    <w:rsid w:val="00633E5F"/>
    <w:rsid w:val="0063446F"/>
    <w:rsid w:val="00634AB0"/>
    <w:rsid w:val="00634AEB"/>
    <w:rsid w:val="006369E9"/>
    <w:rsid w:val="00636DD5"/>
    <w:rsid w:val="00637588"/>
    <w:rsid w:val="00647DA2"/>
    <w:rsid w:val="00650A7B"/>
    <w:rsid w:val="00650D1C"/>
    <w:rsid w:val="006517FD"/>
    <w:rsid w:val="00651D60"/>
    <w:rsid w:val="0065241C"/>
    <w:rsid w:val="00652A8B"/>
    <w:rsid w:val="00653499"/>
    <w:rsid w:val="006544EC"/>
    <w:rsid w:val="00655FFA"/>
    <w:rsid w:val="00656746"/>
    <w:rsid w:val="00656BF3"/>
    <w:rsid w:val="0065739F"/>
    <w:rsid w:val="0065757C"/>
    <w:rsid w:val="00660ADF"/>
    <w:rsid w:val="00660BBA"/>
    <w:rsid w:val="00665E1E"/>
    <w:rsid w:val="006664D8"/>
    <w:rsid w:val="006674CF"/>
    <w:rsid w:val="00670702"/>
    <w:rsid w:val="0067132C"/>
    <w:rsid w:val="0067302F"/>
    <w:rsid w:val="0067441B"/>
    <w:rsid w:val="00680230"/>
    <w:rsid w:val="0068078A"/>
    <w:rsid w:val="00682349"/>
    <w:rsid w:val="00682775"/>
    <w:rsid w:val="00683EE7"/>
    <w:rsid w:val="00684307"/>
    <w:rsid w:val="00684721"/>
    <w:rsid w:val="00684E97"/>
    <w:rsid w:val="0068568B"/>
    <w:rsid w:val="0069264E"/>
    <w:rsid w:val="00693A7E"/>
    <w:rsid w:val="0069660D"/>
    <w:rsid w:val="00697C04"/>
    <w:rsid w:val="00697C6F"/>
    <w:rsid w:val="006A1CF6"/>
    <w:rsid w:val="006A5E71"/>
    <w:rsid w:val="006A7DDB"/>
    <w:rsid w:val="006B1A64"/>
    <w:rsid w:val="006B338D"/>
    <w:rsid w:val="006B3D23"/>
    <w:rsid w:val="006B4ED9"/>
    <w:rsid w:val="006B7C0A"/>
    <w:rsid w:val="006C0429"/>
    <w:rsid w:val="006C2A67"/>
    <w:rsid w:val="006C3603"/>
    <w:rsid w:val="006C5D1A"/>
    <w:rsid w:val="006C6944"/>
    <w:rsid w:val="006C7353"/>
    <w:rsid w:val="006C763B"/>
    <w:rsid w:val="006C7694"/>
    <w:rsid w:val="006C78C2"/>
    <w:rsid w:val="006D0623"/>
    <w:rsid w:val="006D0AEE"/>
    <w:rsid w:val="006D27A6"/>
    <w:rsid w:val="006D3CF8"/>
    <w:rsid w:val="006D498D"/>
    <w:rsid w:val="006D6520"/>
    <w:rsid w:val="006D6DA6"/>
    <w:rsid w:val="006D7051"/>
    <w:rsid w:val="006D757A"/>
    <w:rsid w:val="006D7C2C"/>
    <w:rsid w:val="006E23D3"/>
    <w:rsid w:val="006E33DB"/>
    <w:rsid w:val="006E3AE8"/>
    <w:rsid w:val="006E4666"/>
    <w:rsid w:val="006E49BD"/>
    <w:rsid w:val="006E500D"/>
    <w:rsid w:val="006E5A41"/>
    <w:rsid w:val="006E63E3"/>
    <w:rsid w:val="006E6D1B"/>
    <w:rsid w:val="006E7E30"/>
    <w:rsid w:val="006F0E78"/>
    <w:rsid w:val="006F31AC"/>
    <w:rsid w:val="006F3250"/>
    <w:rsid w:val="006F3727"/>
    <w:rsid w:val="006F4A21"/>
    <w:rsid w:val="00701155"/>
    <w:rsid w:val="0070239E"/>
    <w:rsid w:val="00705D02"/>
    <w:rsid w:val="00706943"/>
    <w:rsid w:val="0071077E"/>
    <w:rsid w:val="00711486"/>
    <w:rsid w:val="007116F2"/>
    <w:rsid w:val="00712B05"/>
    <w:rsid w:val="00714FB6"/>
    <w:rsid w:val="00715E21"/>
    <w:rsid w:val="0071699E"/>
    <w:rsid w:val="00716A62"/>
    <w:rsid w:val="00717CFB"/>
    <w:rsid w:val="0072101B"/>
    <w:rsid w:val="007210CD"/>
    <w:rsid w:val="0072527A"/>
    <w:rsid w:val="0072642F"/>
    <w:rsid w:val="00727DE3"/>
    <w:rsid w:val="007319D0"/>
    <w:rsid w:val="00732005"/>
    <w:rsid w:val="007327D0"/>
    <w:rsid w:val="00732BA1"/>
    <w:rsid w:val="00735D29"/>
    <w:rsid w:val="007360FB"/>
    <w:rsid w:val="0073759A"/>
    <w:rsid w:val="00741FAC"/>
    <w:rsid w:val="00743648"/>
    <w:rsid w:val="00744602"/>
    <w:rsid w:val="0074664B"/>
    <w:rsid w:val="00746D10"/>
    <w:rsid w:val="00752328"/>
    <w:rsid w:val="007535ED"/>
    <w:rsid w:val="00753B15"/>
    <w:rsid w:val="00754E6A"/>
    <w:rsid w:val="00756679"/>
    <w:rsid w:val="007570F7"/>
    <w:rsid w:val="007603FD"/>
    <w:rsid w:val="00760BB8"/>
    <w:rsid w:val="00760F4D"/>
    <w:rsid w:val="0076422B"/>
    <w:rsid w:val="0076524D"/>
    <w:rsid w:val="00765275"/>
    <w:rsid w:val="00765710"/>
    <w:rsid w:val="00767648"/>
    <w:rsid w:val="007677C9"/>
    <w:rsid w:val="00770008"/>
    <w:rsid w:val="00771A19"/>
    <w:rsid w:val="00774B07"/>
    <w:rsid w:val="0077531B"/>
    <w:rsid w:val="00776568"/>
    <w:rsid w:val="00776C26"/>
    <w:rsid w:val="007779C5"/>
    <w:rsid w:val="00777B44"/>
    <w:rsid w:val="00781FB6"/>
    <w:rsid w:val="00784034"/>
    <w:rsid w:val="0078486D"/>
    <w:rsid w:val="00784BDD"/>
    <w:rsid w:val="00784C73"/>
    <w:rsid w:val="00790B59"/>
    <w:rsid w:val="00790F98"/>
    <w:rsid w:val="00791FE5"/>
    <w:rsid w:val="00792E66"/>
    <w:rsid w:val="00796200"/>
    <w:rsid w:val="007A1656"/>
    <w:rsid w:val="007A16F5"/>
    <w:rsid w:val="007A21E0"/>
    <w:rsid w:val="007A54CF"/>
    <w:rsid w:val="007A57C7"/>
    <w:rsid w:val="007A5AB8"/>
    <w:rsid w:val="007A7448"/>
    <w:rsid w:val="007A78D1"/>
    <w:rsid w:val="007A7ABF"/>
    <w:rsid w:val="007B04DE"/>
    <w:rsid w:val="007B121C"/>
    <w:rsid w:val="007B1823"/>
    <w:rsid w:val="007B2056"/>
    <w:rsid w:val="007B3599"/>
    <w:rsid w:val="007B3BCF"/>
    <w:rsid w:val="007B3D18"/>
    <w:rsid w:val="007B3D2B"/>
    <w:rsid w:val="007B4EA1"/>
    <w:rsid w:val="007B7585"/>
    <w:rsid w:val="007B77D1"/>
    <w:rsid w:val="007C2045"/>
    <w:rsid w:val="007C3D01"/>
    <w:rsid w:val="007C4B80"/>
    <w:rsid w:val="007C6740"/>
    <w:rsid w:val="007C7B60"/>
    <w:rsid w:val="007D01C0"/>
    <w:rsid w:val="007D0BE5"/>
    <w:rsid w:val="007D1CF3"/>
    <w:rsid w:val="007D2898"/>
    <w:rsid w:val="007D3247"/>
    <w:rsid w:val="007E650C"/>
    <w:rsid w:val="007E668C"/>
    <w:rsid w:val="007E6758"/>
    <w:rsid w:val="007E6F80"/>
    <w:rsid w:val="007E715D"/>
    <w:rsid w:val="007E770D"/>
    <w:rsid w:val="007E7D73"/>
    <w:rsid w:val="007F00CB"/>
    <w:rsid w:val="007F0327"/>
    <w:rsid w:val="007F3450"/>
    <w:rsid w:val="007F4632"/>
    <w:rsid w:val="007F46FF"/>
    <w:rsid w:val="007F5F87"/>
    <w:rsid w:val="007F7960"/>
    <w:rsid w:val="008000D7"/>
    <w:rsid w:val="00802EE4"/>
    <w:rsid w:val="0080444A"/>
    <w:rsid w:val="00805C68"/>
    <w:rsid w:val="00805FC9"/>
    <w:rsid w:val="00810234"/>
    <w:rsid w:val="00810F7F"/>
    <w:rsid w:val="008123B2"/>
    <w:rsid w:val="008137FD"/>
    <w:rsid w:val="008139AD"/>
    <w:rsid w:val="008168F5"/>
    <w:rsid w:val="0082309C"/>
    <w:rsid w:val="00823A89"/>
    <w:rsid w:val="00823F4E"/>
    <w:rsid w:val="00824076"/>
    <w:rsid w:val="008246CB"/>
    <w:rsid w:val="0082603B"/>
    <w:rsid w:val="00826B60"/>
    <w:rsid w:val="008272E3"/>
    <w:rsid w:val="00827874"/>
    <w:rsid w:val="00831889"/>
    <w:rsid w:val="008330FB"/>
    <w:rsid w:val="00837A51"/>
    <w:rsid w:val="00837EF1"/>
    <w:rsid w:val="008411A1"/>
    <w:rsid w:val="008445FF"/>
    <w:rsid w:val="00844ABD"/>
    <w:rsid w:val="00844D32"/>
    <w:rsid w:val="00846609"/>
    <w:rsid w:val="00850E44"/>
    <w:rsid w:val="008540FD"/>
    <w:rsid w:val="00854960"/>
    <w:rsid w:val="00856E91"/>
    <w:rsid w:val="008576B7"/>
    <w:rsid w:val="00857D48"/>
    <w:rsid w:val="008603B9"/>
    <w:rsid w:val="00861F4E"/>
    <w:rsid w:val="00862B31"/>
    <w:rsid w:val="008656F7"/>
    <w:rsid w:val="0087270E"/>
    <w:rsid w:val="00872C8B"/>
    <w:rsid w:val="00872CD3"/>
    <w:rsid w:val="008756E8"/>
    <w:rsid w:val="00875BDE"/>
    <w:rsid w:val="00876EA8"/>
    <w:rsid w:val="00881E3B"/>
    <w:rsid w:val="008829FD"/>
    <w:rsid w:val="00884294"/>
    <w:rsid w:val="00885363"/>
    <w:rsid w:val="008859BE"/>
    <w:rsid w:val="008865F2"/>
    <w:rsid w:val="0088660A"/>
    <w:rsid w:val="0088679A"/>
    <w:rsid w:val="008875E9"/>
    <w:rsid w:val="008906A4"/>
    <w:rsid w:val="0089077A"/>
    <w:rsid w:val="00890BE5"/>
    <w:rsid w:val="00890FAB"/>
    <w:rsid w:val="00892354"/>
    <w:rsid w:val="00892443"/>
    <w:rsid w:val="0089410A"/>
    <w:rsid w:val="00895449"/>
    <w:rsid w:val="00897DEB"/>
    <w:rsid w:val="008A3238"/>
    <w:rsid w:val="008A4C07"/>
    <w:rsid w:val="008A78B0"/>
    <w:rsid w:val="008B7589"/>
    <w:rsid w:val="008B7F09"/>
    <w:rsid w:val="008C1CD2"/>
    <w:rsid w:val="008C358C"/>
    <w:rsid w:val="008C6ED7"/>
    <w:rsid w:val="008D090E"/>
    <w:rsid w:val="008D27B4"/>
    <w:rsid w:val="008D3F4C"/>
    <w:rsid w:val="008D47A3"/>
    <w:rsid w:val="008D5057"/>
    <w:rsid w:val="008D56D9"/>
    <w:rsid w:val="008E0BA9"/>
    <w:rsid w:val="008E27B3"/>
    <w:rsid w:val="008E3302"/>
    <w:rsid w:val="008E344C"/>
    <w:rsid w:val="008E3488"/>
    <w:rsid w:val="008E34BB"/>
    <w:rsid w:val="008E4AF8"/>
    <w:rsid w:val="008F05F0"/>
    <w:rsid w:val="008F092A"/>
    <w:rsid w:val="008F41E6"/>
    <w:rsid w:val="008F4FE4"/>
    <w:rsid w:val="00901626"/>
    <w:rsid w:val="00902414"/>
    <w:rsid w:val="00904523"/>
    <w:rsid w:val="009057DB"/>
    <w:rsid w:val="009116E2"/>
    <w:rsid w:val="00911FFC"/>
    <w:rsid w:val="00912A02"/>
    <w:rsid w:val="009145F6"/>
    <w:rsid w:val="00914B03"/>
    <w:rsid w:val="00915977"/>
    <w:rsid w:val="00920140"/>
    <w:rsid w:val="00922159"/>
    <w:rsid w:val="00922194"/>
    <w:rsid w:val="009238EF"/>
    <w:rsid w:val="009260F0"/>
    <w:rsid w:val="00927426"/>
    <w:rsid w:val="00931204"/>
    <w:rsid w:val="00931C0B"/>
    <w:rsid w:val="00932897"/>
    <w:rsid w:val="00933D4A"/>
    <w:rsid w:val="0093474A"/>
    <w:rsid w:val="00935839"/>
    <w:rsid w:val="0093630D"/>
    <w:rsid w:val="0094113A"/>
    <w:rsid w:val="0094248C"/>
    <w:rsid w:val="00943161"/>
    <w:rsid w:val="00944D0A"/>
    <w:rsid w:val="009505A9"/>
    <w:rsid w:val="009551AC"/>
    <w:rsid w:val="009553B2"/>
    <w:rsid w:val="00955B72"/>
    <w:rsid w:val="009564BD"/>
    <w:rsid w:val="00956554"/>
    <w:rsid w:val="0096163F"/>
    <w:rsid w:val="00961780"/>
    <w:rsid w:val="00961F84"/>
    <w:rsid w:val="009626A0"/>
    <w:rsid w:val="00963190"/>
    <w:rsid w:val="00966C88"/>
    <w:rsid w:val="00970866"/>
    <w:rsid w:val="00972E6F"/>
    <w:rsid w:val="0097358B"/>
    <w:rsid w:val="00975BAB"/>
    <w:rsid w:val="009767BA"/>
    <w:rsid w:val="00981485"/>
    <w:rsid w:val="009816C5"/>
    <w:rsid w:val="00981D7E"/>
    <w:rsid w:val="0098205E"/>
    <w:rsid w:val="00984289"/>
    <w:rsid w:val="0098517D"/>
    <w:rsid w:val="009908F9"/>
    <w:rsid w:val="009913C1"/>
    <w:rsid w:val="00991A37"/>
    <w:rsid w:val="009922BA"/>
    <w:rsid w:val="00993225"/>
    <w:rsid w:val="00993349"/>
    <w:rsid w:val="00993CDC"/>
    <w:rsid w:val="00994AFF"/>
    <w:rsid w:val="00995980"/>
    <w:rsid w:val="00996C9A"/>
    <w:rsid w:val="00997A72"/>
    <w:rsid w:val="009A1498"/>
    <w:rsid w:val="009A5232"/>
    <w:rsid w:val="009A5556"/>
    <w:rsid w:val="009A56DF"/>
    <w:rsid w:val="009B0C71"/>
    <w:rsid w:val="009B10C2"/>
    <w:rsid w:val="009B11B5"/>
    <w:rsid w:val="009B256A"/>
    <w:rsid w:val="009B2789"/>
    <w:rsid w:val="009B35F3"/>
    <w:rsid w:val="009B3D9E"/>
    <w:rsid w:val="009B3DC0"/>
    <w:rsid w:val="009B4282"/>
    <w:rsid w:val="009B4669"/>
    <w:rsid w:val="009B5694"/>
    <w:rsid w:val="009C3150"/>
    <w:rsid w:val="009C48A1"/>
    <w:rsid w:val="009C6AA2"/>
    <w:rsid w:val="009C72B3"/>
    <w:rsid w:val="009D0F44"/>
    <w:rsid w:val="009D2389"/>
    <w:rsid w:val="009D25E8"/>
    <w:rsid w:val="009D2C33"/>
    <w:rsid w:val="009D2D31"/>
    <w:rsid w:val="009D3CDD"/>
    <w:rsid w:val="009D4547"/>
    <w:rsid w:val="009D6BB7"/>
    <w:rsid w:val="009D71D1"/>
    <w:rsid w:val="009E0C7A"/>
    <w:rsid w:val="009E0CA7"/>
    <w:rsid w:val="009E318B"/>
    <w:rsid w:val="009E3BA2"/>
    <w:rsid w:val="009E5EE8"/>
    <w:rsid w:val="009F003D"/>
    <w:rsid w:val="009F0FEF"/>
    <w:rsid w:val="009F18DB"/>
    <w:rsid w:val="009F39E6"/>
    <w:rsid w:val="009F524A"/>
    <w:rsid w:val="009F6A6A"/>
    <w:rsid w:val="00A02111"/>
    <w:rsid w:val="00A02119"/>
    <w:rsid w:val="00A02370"/>
    <w:rsid w:val="00A02576"/>
    <w:rsid w:val="00A02DE4"/>
    <w:rsid w:val="00A03130"/>
    <w:rsid w:val="00A06316"/>
    <w:rsid w:val="00A073D2"/>
    <w:rsid w:val="00A07BB3"/>
    <w:rsid w:val="00A10645"/>
    <w:rsid w:val="00A10B7F"/>
    <w:rsid w:val="00A124A1"/>
    <w:rsid w:val="00A208D6"/>
    <w:rsid w:val="00A20939"/>
    <w:rsid w:val="00A23463"/>
    <w:rsid w:val="00A242CF"/>
    <w:rsid w:val="00A2460B"/>
    <w:rsid w:val="00A24CA6"/>
    <w:rsid w:val="00A253BD"/>
    <w:rsid w:val="00A259C7"/>
    <w:rsid w:val="00A27931"/>
    <w:rsid w:val="00A31B86"/>
    <w:rsid w:val="00A32E49"/>
    <w:rsid w:val="00A33ED3"/>
    <w:rsid w:val="00A3457F"/>
    <w:rsid w:val="00A34C18"/>
    <w:rsid w:val="00A36180"/>
    <w:rsid w:val="00A362A1"/>
    <w:rsid w:val="00A367E6"/>
    <w:rsid w:val="00A43F6F"/>
    <w:rsid w:val="00A4415D"/>
    <w:rsid w:val="00A447F7"/>
    <w:rsid w:val="00A44D54"/>
    <w:rsid w:val="00A454A2"/>
    <w:rsid w:val="00A5051C"/>
    <w:rsid w:val="00A50D51"/>
    <w:rsid w:val="00A520BF"/>
    <w:rsid w:val="00A52A69"/>
    <w:rsid w:val="00A52E1C"/>
    <w:rsid w:val="00A537D9"/>
    <w:rsid w:val="00A566FB"/>
    <w:rsid w:val="00A604B7"/>
    <w:rsid w:val="00A60B42"/>
    <w:rsid w:val="00A63764"/>
    <w:rsid w:val="00A646A0"/>
    <w:rsid w:val="00A64C41"/>
    <w:rsid w:val="00A661FC"/>
    <w:rsid w:val="00A66711"/>
    <w:rsid w:val="00A66AE1"/>
    <w:rsid w:val="00A741D0"/>
    <w:rsid w:val="00A7619B"/>
    <w:rsid w:val="00A77EC7"/>
    <w:rsid w:val="00A81D87"/>
    <w:rsid w:val="00A838F5"/>
    <w:rsid w:val="00A85A2E"/>
    <w:rsid w:val="00A870B5"/>
    <w:rsid w:val="00A904B8"/>
    <w:rsid w:val="00A90D53"/>
    <w:rsid w:val="00A91138"/>
    <w:rsid w:val="00A91188"/>
    <w:rsid w:val="00A9235E"/>
    <w:rsid w:val="00A93BF7"/>
    <w:rsid w:val="00A946A0"/>
    <w:rsid w:val="00A962ED"/>
    <w:rsid w:val="00AA04DD"/>
    <w:rsid w:val="00AA11AC"/>
    <w:rsid w:val="00AA3061"/>
    <w:rsid w:val="00AA48F7"/>
    <w:rsid w:val="00AA5C1C"/>
    <w:rsid w:val="00AA6851"/>
    <w:rsid w:val="00AA7A15"/>
    <w:rsid w:val="00AA7B6F"/>
    <w:rsid w:val="00AB2101"/>
    <w:rsid w:val="00AB2170"/>
    <w:rsid w:val="00AB233B"/>
    <w:rsid w:val="00AB3A1B"/>
    <w:rsid w:val="00AB428B"/>
    <w:rsid w:val="00AB61D2"/>
    <w:rsid w:val="00AC321A"/>
    <w:rsid w:val="00AC556F"/>
    <w:rsid w:val="00AC5951"/>
    <w:rsid w:val="00AC5EB6"/>
    <w:rsid w:val="00AC651C"/>
    <w:rsid w:val="00AD0891"/>
    <w:rsid w:val="00AD2047"/>
    <w:rsid w:val="00AD3589"/>
    <w:rsid w:val="00AD6558"/>
    <w:rsid w:val="00AD7E74"/>
    <w:rsid w:val="00AE01EE"/>
    <w:rsid w:val="00AE030E"/>
    <w:rsid w:val="00AE1485"/>
    <w:rsid w:val="00AE1A0E"/>
    <w:rsid w:val="00AE1FD4"/>
    <w:rsid w:val="00AE233A"/>
    <w:rsid w:val="00AE3292"/>
    <w:rsid w:val="00AE3D72"/>
    <w:rsid w:val="00AE4F5D"/>
    <w:rsid w:val="00AF0F13"/>
    <w:rsid w:val="00AF4782"/>
    <w:rsid w:val="00AF67B7"/>
    <w:rsid w:val="00AF6FB6"/>
    <w:rsid w:val="00AF7A36"/>
    <w:rsid w:val="00AF7ED6"/>
    <w:rsid w:val="00B10067"/>
    <w:rsid w:val="00B10B80"/>
    <w:rsid w:val="00B12312"/>
    <w:rsid w:val="00B132CB"/>
    <w:rsid w:val="00B21B3B"/>
    <w:rsid w:val="00B21EE4"/>
    <w:rsid w:val="00B22E32"/>
    <w:rsid w:val="00B23069"/>
    <w:rsid w:val="00B247E3"/>
    <w:rsid w:val="00B27A31"/>
    <w:rsid w:val="00B27B59"/>
    <w:rsid w:val="00B31537"/>
    <w:rsid w:val="00B320B0"/>
    <w:rsid w:val="00B33E92"/>
    <w:rsid w:val="00B355C4"/>
    <w:rsid w:val="00B35A18"/>
    <w:rsid w:val="00B35A1D"/>
    <w:rsid w:val="00B368DC"/>
    <w:rsid w:val="00B409DE"/>
    <w:rsid w:val="00B40B02"/>
    <w:rsid w:val="00B40D76"/>
    <w:rsid w:val="00B416A1"/>
    <w:rsid w:val="00B428FB"/>
    <w:rsid w:val="00B44C28"/>
    <w:rsid w:val="00B45E23"/>
    <w:rsid w:val="00B466C7"/>
    <w:rsid w:val="00B47A8F"/>
    <w:rsid w:val="00B47B75"/>
    <w:rsid w:val="00B510DE"/>
    <w:rsid w:val="00B5671F"/>
    <w:rsid w:val="00B572B9"/>
    <w:rsid w:val="00B60DAB"/>
    <w:rsid w:val="00B61B21"/>
    <w:rsid w:val="00B62A1E"/>
    <w:rsid w:val="00B6472A"/>
    <w:rsid w:val="00B64AA0"/>
    <w:rsid w:val="00B717D6"/>
    <w:rsid w:val="00B72E03"/>
    <w:rsid w:val="00B73BA6"/>
    <w:rsid w:val="00B74F8E"/>
    <w:rsid w:val="00B7531B"/>
    <w:rsid w:val="00B75798"/>
    <w:rsid w:val="00B8037F"/>
    <w:rsid w:val="00B8048D"/>
    <w:rsid w:val="00B82498"/>
    <w:rsid w:val="00B82EF0"/>
    <w:rsid w:val="00B8341D"/>
    <w:rsid w:val="00B83984"/>
    <w:rsid w:val="00B84397"/>
    <w:rsid w:val="00B85EE6"/>
    <w:rsid w:val="00B873E7"/>
    <w:rsid w:val="00B87A67"/>
    <w:rsid w:val="00B93B38"/>
    <w:rsid w:val="00B96ECA"/>
    <w:rsid w:val="00B9777B"/>
    <w:rsid w:val="00B97819"/>
    <w:rsid w:val="00BA0CB0"/>
    <w:rsid w:val="00BA3A1E"/>
    <w:rsid w:val="00BA4B6D"/>
    <w:rsid w:val="00BA617F"/>
    <w:rsid w:val="00BA7BCF"/>
    <w:rsid w:val="00BB0823"/>
    <w:rsid w:val="00BB1BB3"/>
    <w:rsid w:val="00BB32DC"/>
    <w:rsid w:val="00BB37C1"/>
    <w:rsid w:val="00BB3E4A"/>
    <w:rsid w:val="00BB742A"/>
    <w:rsid w:val="00BB7D1F"/>
    <w:rsid w:val="00BC03CE"/>
    <w:rsid w:val="00BC0998"/>
    <w:rsid w:val="00BC409B"/>
    <w:rsid w:val="00BC4BCF"/>
    <w:rsid w:val="00BC4FEF"/>
    <w:rsid w:val="00BC53D1"/>
    <w:rsid w:val="00BC5544"/>
    <w:rsid w:val="00BC7E9C"/>
    <w:rsid w:val="00BD27FE"/>
    <w:rsid w:val="00BD4169"/>
    <w:rsid w:val="00BD534E"/>
    <w:rsid w:val="00BD563C"/>
    <w:rsid w:val="00BD58F8"/>
    <w:rsid w:val="00BD66F9"/>
    <w:rsid w:val="00BD6CEB"/>
    <w:rsid w:val="00BD79E6"/>
    <w:rsid w:val="00BE0929"/>
    <w:rsid w:val="00BE45DB"/>
    <w:rsid w:val="00BE4915"/>
    <w:rsid w:val="00BE5AC5"/>
    <w:rsid w:val="00BE656D"/>
    <w:rsid w:val="00BF004F"/>
    <w:rsid w:val="00BF15A8"/>
    <w:rsid w:val="00BF1C31"/>
    <w:rsid w:val="00BF1EAA"/>
    <w:rsid w:val="00BF285B"/>
    <w:rsid w:val="00BF3A68"/>
    <w:rsid w:val="00BF3A6F"/>
    <w:rsid w:val="00BF4FDC"/>
    <w:rsid w:val="00BF55CC"/>
    <w:rsid w:val="00BF6627"/>
    <w:rsid w:val="00C00103"/>
    <w:rsid w:val="00C02C15"/>
    <w:rsid w:val="00C03948"/>
    <w:rsid w:val="00C049F8"/>
    <w:rsid w:val="00C04C99"/>
    <w:rsid w:val="00C079AE"/>
    <w:rsid w:val="00C10940"/>
    <w:rsid w:val="00C12BD7"/>
    <w:rsid w:val="00C14A61"/>
    <w:rsid w:val="00C14B96"/>
    <w:rsid w:val="00C15039"/>
    <w:rsid w:val="00C152C1"/>
    <w:rsid w:val="00C15BF8"/>
    <w:rsid w:val="00C17A92"/>
    <w:rsid w:val="00C20699"/>
    <w:rsid w:val="00C20E63"/>
    <w:rsid w:val="00C21A53"/>
    <w:rsid w:val="00C22521"/>
    <w:rsid w:val="00C236E1"/>
    <w:rsid w:val="00C245DA"/>
    <w:rsid w:val="00C2617D"/>
    <w:rsid w:val="00C2620A"/>
    <w:rsid w:val="00C271EB"/>
    <w:rsid w:val="00C27399"/>
    <w:rsid w:val="00C30E6C"/>
    <w:rsid w:val="00C3277E"/>
    <w:rsid w:val="00C32818"/>
    <w:rsid w:val="00C351E0"/>
    <w:rsid w:val="00C36185"/>
    <w:rsid w:val="00C36527"/>
    <w:rsid w:val="00C370CB"/>
    <w:rsid w:val="00C41F73"/>
    <w:rsid w:val="00C43004"/>
    <w:rsid w:val="00C45973"/>
    <w:rsid w:val="00C45982"/>
    <w:rsid w:val="00C46D7A"/>
    <w:rsid w:val="00C472E2"/>
    <w:rsid w:val="00C47BB9"/>
    <w:rsid w:val="00C47F1C"/>
    <w:rsid w:val="00C500BC"/>
    <w:rsid w:val="00C50576"/>
    <w:rsid w:val="00C5191D"/>
    <w:rsid w:val="00C5284F"/>
    <w:rsid w:val="00C52AA5"/>
    <w:rsid w:val="00C542AD"/>
    <w:rsid w:val="00C561B0"/>
    <w:rsid w:val="00C5799F"/>
    <w:rsid w:val="00C60A1E"/>
    <w:rsid w:val="00C61ACD"/>
    <w:rsid w:val="00C61CD7"/>
    <w:rsid w:val="00C62A80"/>
    <w:rsid w:val="00C63389"/>
    <w:rsid w:val="00C63F8A"/>
    <w:rsid w:val="00C65C8E"/>
    <w:rsid w:val="00C67D5E"/>
    <w:rsid w:val="00C701C3"/>
    <w:rsid w:val="00C70969"/>
    <w:rsid w:val="00C73463"/>
    <w:rsid w:val="00C760C5"/>
    <w:rsid w:val="00C813D9"/>
    <w:rsid w:val="00C81B0D"/>
    <w:rsid w:val="00C83E91"/>
    <w:rsid w:val="00C8419C"/>
    <w:rsid w:val="00C841C2"/>
    <w:rsid w:val="00C849C8"/>
    <w:rsid w:val="00C864FC"/>
    <w:rsid w:val="00C90180"/>
    <w:rsid w:val="00C9169C"/>
    <w:rsid w:val="00C93671"/>
    <w:rsid w:val="00C977BF"/>
    <w:rsid w:val="00C97C56"/>
    <w:rsid w:val="00CA320F"/>
    <w:rsid w:val="00CA35DB"/>
    <w:rsid w:val="00CA6BD0"/>
    <w:rsid w:val="00CA7606"/>
    <w:rsid w:val="00CB021E"/>
    <w:rsid w:val="00CB13C1"/>
    <w:rsid w:val="00CB272C"/>
    <w:rsid w:val="00CB2785"/>
    <w:rsid w:val="00CB3148"/>
    <w:rsid w:val="00CB625D"/>
    <w:rsid w:val="00CC0D5B"/>
    <w:rsid w:val="00CC1FA7"/>
    <w:rsid w:val="00CC2662"/>
    <w:rsid w:val="00CD10AC"/>
    <w:rsid w:val="00CD14C0"/>
    <w:rsid w:val="00CD1EE9"/>
    <w:rsid w:val="00CD229D"/>
    <w:rsid w:val="00CD3231"/>
    <w:rsid w:val="00CD38CC"/>
    <w:rsid w:val="00CD3927"/>
    <w:rsid w:val="00CD4A2F"/>
    <w:rsid w:val="00CD5439"/>
    <w:rsid w:val="00CD7A2C"/>
    <w:rsid w:val="00CE13E4"/>
    <w:rsid w:val="00CE17CD"/>
    <w:rsid w:val="00CE194F"/>
    <w:rsid w:val="00CE3312"/>
    <w:rsid w:val="00CE35DA"/>
    <w:rsid w:val="00CE3F76"/>
    <w:rsid w:val="00CE7945"/>
    <w:rsid w:val="00CF0362"/>
    <w:rsid w:val="00CF145A"/>
    <w:rsid w:val="00CF2784"/>
    <w:rsid w:val="00CF3349"/>
    <w:rsid w:val="00CF43A5"/>
    <w:rsid w:val="00CF46FA"/>
    <w:rsid w:val="00CF72B0"/>
    <w:rsid w:val="00D01B51"/>
    <w:rsid w:val="00D01BD2"/>
    <w:rsid w:val="00D0207E"/>
    <w:rsid w:val="00D0296B"/>
    <w:rsid w:val="00D03CDD"/>
    <w:rsid w:val="00D071B0"/>
    <w:rsid w:val="00D12C2F"/>
    <w:rsid w:val="00D138CB"/>
    <w:rsid w:val="00D1781B"/>
    <w:rsid w:val="00D207D0"/>
    <w:rsid w:val="00D20D1B"/>
    <w:rsid w:val="00D22FAB"/>
    <w:rsid w:val="00D2320F"/>
    <w:rsid w:val="00D2721E"/>
    <w:rsid w:val="00D27717"/>
    <w:rsid w:val="00D31EC5"/>
    <w:rsid w:val="00D330C5"/>
    <w:rsid w:val="00D356A5"/>
    <w:rsid w:val="00D358D5"/>
    <w:rsid w:val="00D37101"/>
    <w:rsid w:val="00D401E7"/>
    <w:rsid w:val="00D414EC"/>
    <w:rsid w:val="00D4273E"/>
    <w:rsid w:val="00D42CBF"/>
    <w:rsid w:val="00D42D37"/>
    <w:rsid w:val="00D44147"/>
    <w:rsid w:val="00D4772C"/>
    <w:rsid w:val="00D47CD7"/>
    <w:rsid w:val="00D50696"/>
    <w:rsid w:val="00D50DAE"/>
    <w:rsid w:val="00D5335D"/>
    <w:rsid w:val="00D54D8B"/>
    <w:rsid w:val="00D56F9D"/>
    <w:rsid w:val="00D63CD7"/>
    <w:rsid w:val="00D63F7B"/>
    <w:rsid w:val="00D6457E"/>
    <w:rsid w:val="00D64BDB"/>
    <w:rsid w:val="00D6513D"/>
    <w:rsid w:val="00D652D9"/>
    <w:rsid w:val="00D67032"/>
    <w:rsid w:val="00D67B24"/>
    <w:rsid w:val="00D67F3B"/>
    <w:rsid w:val="00D71DCB"/>
    <w:rsid w:val="00D71EEB"/>
    <w:rsid w:val="00D74CE6"/>
    <w:rsid w:val="00D75D89"/>
    <w:rsid w:val="00D770E1"/>
    <w:rsid w:val="00D77C60"/>
    <w:rsid w:val="00D77C8A"/>
    <w:rsid w:val="00D77F32"/>
    <w:rsid w:val="00D80F2D"/>
    <w:rsid w:val="00D80F56"/>
    <w:rsid w:val="00D82349"/>
    <w:rsid w:val="00D82854"/>
    <w:rsid w:val="00D84CD0"/>
    <w:rsid w:val="00D85128"/>
    <w:rsid w:val="00D919A9"/>
    <w:rsid w:val="00D9292D"/>
    <w:rsid w:val="00D94E41"/>
    <w:rsid w:val="00D96E4E"/>
    <w:rsid w:val="00DA1694"/>
    <w:rsid w:val="00DA31E6"/>
    <w:rsid w:val="00DA43A3"/>
    <w:rsid w:val="00DA4C1A"/>
    <w:rsid w:val="00DA5A82"/>
    <w:rsid w:val="00DA6075"/>
    <w:rsid w:val="00DA6145"/>
    <w:rsid w:val="00DA6CA2"/>
    <w:rsid w:val="00DA7524"/>
    <w:rsid w:val="00DB1A2E"/>
    <w:rsid w:val="00DB42AF"/>
    <w:rsid w:val="00DB659A"/>
    <w:rsid w:val="00DB67B2"/>
    <w:rsid w:val="00DC0BE8"/>
    <w:rsid w:val="00DC2BFD"/>
    <w:rsid w:val="00DC3522"/>
    <w:rsid w:val="00DC43C8"/>
    <w:rsid w:val="00DC5AEE"/>
    <w:rsid w:val="00DD24C7"/>
    <w:rsid w:val="00DD3B05"/>
    <w:rsid w:val="00DD4073"/>
    <w:rsid w:val="00DD430E"/>
    <w:rsid w:val="00DD6CBC"/>
    <w:rsid w:val="00DD6CC0"/>
    <w:rsid w:val="00DE064E"/>
    <w:rsid w:val="00DE12F9"/>
    <w:rsid w:val="00DE1827"/>
    <w:rsid w:val="00DE3447"/>
    <w:rsid w:val="00DE3B67"/>
    <w:rsid w:val="00DE6980"/>
    <w:rsid w:val="00DF027A"/>
    <w:rsid w:val="00DF04E3"/>
    <w:rsid w:val="00DF1772"/>
    <w:rsid w:val="00DF2F10"/>
    <w:rsid w:val="00DF34EB"/>
    <w:rsid w:val="00DF71E6"/>
    <w:rsid w:val="00DF7489"/>
    <w:rsid w:val="00E01851"/>
    <w:rsid w:val="00E01EBF"/>
    <w:rsid w:val="00E0416E"/>
    <w:rsid w:val="00E050B9"/>
    <w:rsid w:val="00E05800"/>
    <w:rsid w:val="00E06767"/>
    <w:rsid w:val="00E10024"/>
    <w:rsid w:val="00E16139"/>
    <w:rsid w:val="00E16182"/>
    <w:rsid w:val="00E212DC"/>
    <w:rsid w:val="00E23D03"/>
    <w:rsid w:val="00E25D2A"/>
    <w:rsid w:val="00E27692"/>
    <w:rsid w:val="00E27D1A"/>
    <w:rsid w:val="00E3056B"/>
    <w:rsid w:val="00E3211E"/>
    <w:rsid w:val="00E33D8B"/>
    <w:rsid w:val="00E34A87"/>
    <w:rsid w:val="00E34CAD"/>
    <w:rsid w:val="00E35F77"/>
    <w:rsid w:val="00E3622D"/>
    <w:rsid w:val="00E40768"/>
    <w:rsid w:val="00E4228D"/>
    <w:rsid w:val="00E426B0"/>
    <w:rsid w:val="00E428BC"/>
    <w:rsid w:val="00E4336C"/>
    <w:rsid w:val="00E44074"/>
    <w:rsid w:val="00E4670D"/>
    <w:rsid w:val="00E52866"/>
    <w:rsid w:val="00E52BBF"/>
    <w:rsid w:val="00E54050"/>
    <w:rsid w:val="00E54F2D"/>
    <w:rsid w:val="00E55BD7"/>
    <w:rsid w:val="00E55ED2"/>
    <w:rsid w:val="00E56097"/>
    <w:rsid w:val="00E57A92"/>
    <w:rsid w:val="00E60793"/>
    <w:rsid w:val="00E621D3"/>
    <w:rsid w:val="00E62C72"/>
    <w:rsid w:val="00E641A4"/>
    <w:rsid w:val="00E659AC"/>
    <w:rsid w:val="00E669A9"/>
    <w:rsid w:val="00E7046C"/>
    <w:rsid w:val="00E717F9"/>
    <w:rsid w:val="00E71887"/>
    <w:rsid w:val="00E728AC"/>
    <w:rsid w:val="00E76664"/>
    <w:rsid w:val="00E818B1"/>
    <w:rsid w:val="00E830B2"/>
    <w:rsid w:val="00E8374E"/>
    <w:rsid w:val="00E85D4E"/>
    <w:rsid w:val="00E86343"/>
    <w:rsid w:val="00E86769"/>
    <w:rsid w:val="00E86945"/>
    <w:rsid w:val="00E879B3"/>
    <w:rsid w:val="00E87C76"/>
    <w:rsid w:val="00E87EC5"/>
    <w:rsid w:val="00E87F38"/>
    <w:rsid w:val="00E91E4E"/>
    <w:rsid w:val="00E920C3"/>
    <w:rsid w:val="00E95DF2"/>
    <w:rsid w:val="00E96281"/>
    <w:rsid w:val="00EA06C7"/>
    <w:rsid w:val="00EA0D7C"/>
    <w:rsid w:val="00EA2130"/>
    <w:rsid w:val="00EA22BF"/>
    <w:rsid w:val="00EA2DDD"/>
    <w:rsid w:val="00EA543F"/>
    <w:rsid w:val="00EA5D84"/>
    <w:rsid w:val="00EA7460"/>
    <w:rsid w:val="00EA7A43"/>
    <w:rsid w:val="00EB035D"/>
    <w:rsid w:val="00EB1844"/>
    <w:rsid w:val="00EB2CC5"/>
    <w:rsid w:val="00EB3A0A"/>
    <w:rsid w:val="00EB4648"/>
    <w:rsid w:val="00EB6CFD"/>
    <w:rsid w:val="00EB7B70"/>
    <w:rsid w:val="00EC013B"/>
    <w:rsid w:val="00EC150C"/>
    <w:rsid w:val="00EC3920"/>
    <w:rsid w:val="00EC4C32"/>
    <w:rsid w:val="00EC555A"/>
    <w:rsid w:val="00EC6C70"/>
    <w:rsid w:val="00ED01D7"/>
    <w:rsid w:val="00ED207A"/>
    <w:rsid w:val="00ED301E"/>
    <w:rsid w:val="00ED42C7"/>
    <w:rsid w:val="00ED533C"/>
    <w:rsid w:val="00ED5812"/>
    <w:rsid w:val="00ED60A4"/>
    <w:rsid w:val="00ED7343"/>
    <w:rsid w:val="00ED7D12"/>
    <w:rsid w:val="00EE01D7"/>
    <w:rsid w:val="00EE0298"/>
    <w:rsid w:val="00EE1D43"/>
    <w:rsid w:val="00EE1F42"/>
    <w:rsid w:val="00EE2BDF"/>
    <w:rsid w:val="00EE32D8"/>
    <w:rsid w:val="00EE415E"/>
    <w:rsid w:val="00EE5418"/>
    <w:rsid w:val="00EE7DE5"/>
    <w:rsid w:val="00EF010A"/>
    <w:rsid w:val="00EF069C"/>
    <w:rsid w:val="00EF07F3"/>
    <w:rsid w:val="00EF0934"/>
    <w:rsid w:val="00EF0B00"/>
    <w:rsid w:val="00F024E8"/>
    <w:rsid w:val="00F07816"/>
    <w:rsid w:val="00F07C27"/>
    <w:rsid w:val="00F11F9E"/>
    <w:rsid w:val="00F1219D"/>
    <w:rsid w:val="00F13F0F"/>
    <w:rsid w:val="00F1405A"/>
    <w:rsid w:val="00F14FAA"/>
    <w:rsid w:val="00F1568D"/>
    <w:rsid w:val="00F20913"/>
    <w:rsid w:val="00F2362A"/>
    <w:rsid w:val="00F255F7"/>
    <w:rsid w:val="00F2574C"/>
    <w:rsid w:val="00F26C86"/>
    <w:rsid w:val="00F31EAF"/>
    <w:rsid w:val="00F328CB"/>
    <w:rsid w:val="00F32FEE"/>
    <w:rsid w:val="00F3385E"/>
    <w:rsid w:val="00F348D3"/>
    <w:rsid w:val="00F40085"/>
    <w:rsid w:val="00F412B3"/>
    <w:rsid w:val="00F43CC5"/>
    <w:rsid w:val="00F44834"/>
    <w:rsid w:val="00F44861"/>
    <w:rsid w:val="00F45665"/>
    <w:rsid w:val="00F5353E"/>
    <w:rsid w:val="00F55554"/>
    <w:rsid w:val="00F557E0"/>
    <w:rsid w:val="00F607A6"/>
    <w:rsid w:val="00F612C0"/>
    <w:rsid w:val="00F61346"/>
    <w:rsid w:val="00F66115"/>
    <w:rsid w:val="00F66BAF"/>
    <w:rsid w:val="00F67CCD"/>
    <w:rsid w:val="00F700EF"/>
    <w:rsid w:val="00F72028"/>
    <w:rsid w:val="00F72990"/>
    <w:rsid w:val="00F732D0"/>
    <w:rsid w:val="00F753B8"/>
    <w:rsid w:val="00F76412"/>
    <w:rsid w:val="00F805D1"/>
    <w:rsid w:val="00F80D43"/>
    <w:rsid w:val="00F86BBF"/>
    <w:rsid w:val="00F87130"/>
    <w:rsid w:val="00F914C9"/>
    <w:rsid w:val="00F9213E"/>
    <w:rsid w:val="00F92399"/>
    <w:rsid w:val="00F924C7"/>
    <w:rsid w:val="00F97447"/>
    <w:rsid w:val="00F97F59"/>
    <w:rsid w:val="00FA0AC8"/>
    <w:rsid w:val="00FA167A"/>
    <w:rsid w:val="00FA287B"/>
    <w:rsid w:val="00FA36C2"/>
    <w:rsid w:val="00FA3D20"/>
    <w:rsid w:val="00FA5EED"/>
    <w:rsid w:val="00FA78B7"/>
    <w:rsid w:val="00FA7FAE"/>
    <w:rsid w:val="00FB29B5"/>
    <w:rsid w:val="00FB47B9"/>
    <w:rsid w:val="00FB7044"/>
    <w:rsid w:val="00FB7A07"/>
    <w:rsid w:val="00FC038B"/>
    <w:rsid w:val="00FC1D3B"/>
    <w:rsid w:val="00FC2D38"/>
    <w:rsid w:val="00FC4AB5"/>
    <w:rsid w:val="00FC623A"/>
    <w:rsid w:val="00FC76B6"/>
    <w:rsid w:val="00FD09EE"/>
    <w:rsid w:val="00FD187A"/>
    <w:rsid w:val="00FD1A32"/>
    <w:rsid w:val="00FD30CF"/>
    <w:rsid w:val="00FD3DC7"/>
    <w:rsid w:val="00FD5064"/>
    <w:rsid w:val="00FD71D9"/>
    <w:rsid w:val="00FD7CE4"/>
    <w:rsid w:val="00FE013B"/>
    <w:rsid w:val="00FE0590"/>
    <w:rsid w:val="00FE0B1D"/>
    <w:rsid w:val="00FE2458"/>
    <w:rsid w:val="00FE667C"/>
    <w:rsid w:val="00FE6B54"/>
    <w:rsid w:val="00FE7AD6"/>
    <w:rsid w:val="00FF3EFA"/>
    <w:rsid w:val="00FF543F"/>
    <w:rsid w:val="00FF5A0C"/>
    <w:rsid w:val="00FF69BA"/>
    <w:rsid w:val="00FF6C18"/>
    <w:rsid w:val="00FF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1252A3"/>
  <w15:chartTrackingRefBased/>
  <w15:docId w15:val="{9EB0256B-2597-4C90-95FC-6F8E8C69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A33ED3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C22521"/>
    <w:pPr>
      <w:keepNext/>
      <w:numPr>
        <w:numId w:val="1"/>
      </w:numPr>
      <w:jc w:val="center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C22521"/>
    <w:pPr>
      <w:keepNext/>
      <w:numPr>
        <w:ilvl w:val="1"/>
        <w:numId w:val="1"/>
      </w:numPr>
      <w:jc w:val="center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dpis3">
    <w:name w:val="heading 3"/>
    <w:basedOn w:val="Normln"/>
    <w:next w:val="Normln"/>
    <w:link w:val="Nadpis3Char"/>
    <w:uiPriority w:val="99"/>
    <w:qFormat/>
    <w:rsid w:val="00C22521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dpis4">
    <w:name w:val="heading 4"/>
    <w:basedOn w:val="Normln"/>
    <w:next w:val="Normln"/>
    <w:link w:val="Nadpis4Char"/>
    <w:uiPriority w:val="99"/>
    <w:qFormat/>
    <w:rsid w:val="00C22521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C22521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C22521"/>
    <w:pPr>
      <w:keepNext/>
      <w:numPr>
        <w:ilvl w:val="5"/>
        <w:numId w:val="1"/>
      </w:numPr>
      <w:jc w:val="both"/>
      <w:outlineLvl w:val="5"/>
    </w:pPr>
    <w:rPr>
      <w:rFonts w:ascii="Calibri" w:hAnsi="Calibri"/>
      <w:b/>
      <w:bCs/>
      <w:lang w:val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C22521"/>
    <w:pPr>
      <w:keepNext/>
      <w:numPr>
        <w:ilvl w:val="6"/>
        <w:numId w:val="1"/>
      </w:numPr>
      <w:jc w:val="center"/>
      <w:outlineLvl w:val="6"/>
    </w:pPr>
    <w:rPr>
      <w:rFonts w:ascii="Calibri" w:hAnsi="Calibri"/>
      <w:sz w:val="24"/>
      <w:szCs w:val="24"/>
      <w:lang w:val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C22521"/>
    <w:pPr>
      <w:keepNext/>
      <w:numPr>
        <w:ilvl w:val="7"/>
        <w:numId w:val="1"/>
      </w:numPr>
      <w:tabs>
        <w:tab w:val="left" w:pos="6521"/>
      </w:tabs>
      <w:ind w:right="-142"/>
      <w:outlineLvl w:val="7"/>
    </w:pPr>
    <w:rPr>
      <w:rFonts w:ascii="Calibri" w:hAnsi="Calibri"/>
      <w:i/>
      <w:iCs/>
      <w:sz w:val="24"/>
      <w:szCs w:val="24"/>
      <w:lang w:val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C22521"/>
    <w:pPr>
      <w:keepNext/>
      <w:numPr>
        <w:ilvl w:val="8"/>
        <w:numId w:val="1"/>
      </w:numPr>
      <w:jc w:val="both"/>
      <w:outlineLvl w:val="8"/>
    </w:pPr>
    <w:rPr>
      <w:rFonts w:ascii="Cambria" w:hAnsi="Cambria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04FA6"/>
    <w:rPr>
      <w:rFonts w:ascii="Cambria" w:hAnsi="Cambria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locked/>
    <w:rsid w:val="00204FA6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link w:val="Nadpis3"/>
    <w:uiPriority w:val="99"/>
    <w:locked/>
    <w:rsid w:val="00204FA6"/>
    <w:rPr>
      <w:rFonts w:ascii="Cambria" w:hAnsi="Cambria"/>
      <w:b/>
      <w:bCs/>
      <w:sz w:val="26"/>
      <w:szCs w:val="26"/>
      <w:lang w:eastAsia="ar-SA"/>
    </w:rPr>
  </w:style>
  <w:style w:type="character" w:customStyle="1" w:styleId="Nadpis4Char">
    <w:name w:val="Nadpis 4 Char"/>
    <w:link w:val="Nadpis4"/>
    <w:uiPriority w:val="99"/>
    <w:locked/>
    <w:rsid w:val="00204FA6"/>
    <w:rPr>
      <w:rFonts w:ascii="Calibri" w:hAnsi="Calibri"/>
      <w:b/>
      <w:bCs/>
      <w:sz w:val="28"/>
      <w:szCs w:val="28"/>
      <w:lang w:eastAsia="ar-SA"/>
    </w:rPr>
  </w:style>
  <w:style w:type="character" w:customStyle="1" w:styleId="Nadpis5Char">
    <w:name w:val="Nadpis 5 Char"/>
    <w:link w:val="Nadpis5"/>
    <w:uiPriority w:val="99"/>
    <w:locked/>
    <w:rsid w:val="00204FA6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link w:val="Nadpis6"/>
    <w:uiPriority w:val="99"/>
    <w:locked/>
    <w:rsid w:val="00204FA6"/>
    <w:rPr>
      <w:rFonts w:ascii="Calibri" w:hAnsi="Calibri"/>
      <w:b/>
      <w:bCs/>
      <w:lang w:eastAsia="ar-SA"/>
    </w:rPr>
  </w:style>
  <w:style w:type="character" w:customStyle="1" w:styleId="Nadpis7Char">
    <w:name w:val="Nadpis 7 Char"/>
    <w:link w:val="Nadpis7"/>
    <w:uiPriority w:val="99"/>
    <w:locked/>
    <w:rsid w:val="00204FA6"/>
    <w:rPr>
      <w:rFonts w:ascii="Calibri" w:hAnsi="Calibri"/>
      <w:sz w:val="24"/>
      <w:szCs w:val="24"/>
      <w:lang w:eastAsia="ar-SA"/>
    </w:rPr>
  </w:style>
  <w:style w:type="character" w:customStyle="1" w:styleId="Nadpis8Char">
    <w:name w:val="Nadpis 8 Char"/>
    <w:link w:val="Nadpis8"/>
    <w:uiPriority w:val="99"/>
    <w:locked/>
    <w:rsid w:val="00204FA6"/>
    <w:rPr>
      <w:rFonts w:ascii="Calibri" w:hAnsi="Calibri"/>
      <w:i/>
      <w:iCs/>
      <w:sz w:val="24"/>
      <w:szCs w:val="24"/>
      <w:lang w:eastAsia="ar-SA"/>
    </w:rPr>
  </w:style>
  <w:style w:type="character" w:customStyle="1" w:styleId="Nadpis9Char">
    <w:name w:val="Nadpis 9 Char"/>
    <w:link w:val="Nadpis9"/>
    <w:uiPriority w:val="99"/>
    <w:locked/>
    <w:rsid w:val="00204FA6"/>
    <w:rPr>
      <w:rFonts w:ascii="Cambria" w:hAnsi="Cambria"/>
      <w:lang w:eastAsia="ar-SA"/>
    </w:rPr>
  </w:style>
  <w:style w:type="character" w:customStyle="1" w:styleId="WW8Num2z0">
    <w:name w:val="WW8Num2z0"/>
    <w:uiPriority w:val="99"/>
    <w:rsid w:val="00C22521"/>
    <w:rPr>
      <w:rFonts w:ascii="Arial" w:hAnsi="Arial"/>
      <w:b/>
      <w:sz w:val="28"/>
    </w:rPr>
  </w:style>
  <w:style w:type="character" w:customStyle="1" w:styleId="WW8Num4z0">
    <w:name w:val="WW8Num4z0"/>
    <w:uiPriority w:val="99"/>
    <w:rsid w:val="00C22521"/>
    <w:rPr>
      <w:rFonts w:ascii="Arial" w:hAnsi="Arial"/>
      <w:b/>
      <w:sz w:val="28"/>
    </w:rPr>
  </w:style>
  <w:style w:type="character" w:customStyle="1" w:styleId="WW8Num5z0">
    <w:name w:val="WW8Num5z0"/>
    <w:uiPriority w:val="99"/>
    <w:rsid w:val="00C22521"/>
    <w:rPr>
      <w:rFonts w:ascii="Arial" w:hAnsi="Arial"/>
    </w:rPr>
  </w:style>
  <w:style w:type="character" w:customStyle="1" w:styleId="WW8Num6z0">
    <w:name w:val="WW8Num6z0"/>
    <w:uiPriority w:val="99"/>
    <w:rsid w:val="00C22521"/>
    <w:rPr>
      <w:rFonts w:ascii="Arial" w:hAnsi="Arial"/>
      <w:b/>
      <w:sz w:val="24"/>
    </w:rPr>
  </w:style>
  <w:style w:type="character" w:customStyle="1" w:styleId="WW8Num8z0">
    <w:name w:val="WW8Num8z0"/>
    <w:uiPriority w:val="99"/>
    <w:rsid w:val="00C22521"/>
    <w:rPr>
      <w:rFonts w:ascii="Arial" w:hAnsi="Arial"/>
      <w:b/>
      <w:sz w:val="24"/>
      <w:u w:val="none"/>
    </w:rPr>
  </w:style>
  <w:style w:type="character" w:customStyle="1" w:styleId="Standardnpsmoodstavce2">
    <w:name w:val="Standardní písmo odstavce2"/>
    <w:uiPriority w:val="99"/>
    <w:rsid w:val="00C22521"/>
  </w:style>
  <w:style w:type="character" w:customStyle="1" w:styleId="WW8Num1z0">
    <w:name w:val="WW8Num1z0"/>
    <w:uiPriority w:val="99"/>
    <w:rsid w:val="00C22521"/>
    <w:rPr>
      <w:rFonts w:ascii="Arial" w:hAnsi="Arial"/>
      <w:b/>
      <w:sz w:val="28"/>
    </w:rPr>
  </w:style>
  <w:style w:type="character" w:customStyle="1" w:styleId="WW8Num5z1">
    <w:name w:val="WW8Num5z1"/>
    <w:uiPriority w:val="99"/>
    <w:rsid w:val="00C22521"/>
    <w:rPr>
      <w:rFonts w:ascii="Courier New" w:hAnsi="Courier New"/>
    </w:rPr>
  </w:style>
  <w:style w:type="character" w:customStyle="1" w:styleId="WW8Num5z2">
    <w:name w:val="WW8Num5z2"/>
    <w:uiPriority w:val="99"/>
    <w:rsid w:val="00C22521"/>
    <w:rPr>
      <w:rFonts w:ascii="Wingdings" w:hAnsi="Wingdings"/>
    </w:rPr>
  </w:style>
  <w:style w:type="character" w:customStyle="1" w:styleId="WW8Num5z3">
    <w:name w:val="WW8Num5z3"/>
    <w:uiPriority w:val="99"/>
    <w:rsid w:val="00C22521"/>
    <w:rPr>
      <w:rFonts w:ascii="Symbol" w:hAnsi="Symbol"/>
    </w:rPr>
  </w:style>
  <w:style w:type="character" w:customStyle="1" w:styleId="WW8Num7z0">
    <w:name w:val="WW8Num7z0"/>
    <w:uiPriority w:val="99"/>
    <w:rsid w:val="00C22521"/>
    <w:rPr>
      <w:rFonts w:ascii="Symbol" w:hAnsi="Symbol"/>
    </w:rPr>
  </w:style>
  <w:style w:type="character" w:customStyle="1" w:styleId="WW8Num7z1">
    <w:name w:val="WW8Num7z1"/>
    <w:uiPriority w:val="99"/>
    <w:rsid w:val="00C22521"/>
    <w:rPr>
      <w:rFonts w:ascii="Courier New" w:hAnsi="Courier New"/>
    </w:rPr>
  </w:style>
  <w:style w:type="character" w:customStyle="1" w:styleId="WW8Num7z2">
    <w:name w:val="WW8Num7z2"/>
    <w:uiPriority w:val="99"/>
    <w:rsid w:val="00C22521"/>
    <w:rPr>
      <w:rFonts w:ascii="Wingdings" w:hAnsi="Wingdings"/>
    </w:rPr>
  </w:style>
  <w:style w:type="character" w:customStyle="1" w:styleId="WW8Num10z0">
    <w:name w:val="WW8Num10z0"/>
    <w:uiPriority w:val="99"/>
    <w:rsid w:val="00C22521"/>
    <w:rPr>
      <w:rFonts w:ascii="Times New Roman" w:hAnsi="Times New Roman"/>
      <w:b/>
    </w:rPr>
  </w:style>
  <w:style w:type="character" w:customStyle="1" w:styleId="WW8Num10z1">
    <w:name w:val="WW8Num10z1"/>
    <w:uiPriority w:val="99"/>
    <w:rsid w:val="00C22521"/>
    <w:rPr>
      <w:rFonts w:ascii="Courier New" w:hAnsi="Courier New"/>
    </w:rPr>
  </w:style>
  <w:style w:type="character" w:customStyle="1" w:styleId="WW8Num10z2">
    <w:name w:val="WW8Num10z2"/>
    <w:uiPriority w:val="99"/>
    <w:rsid w:val="00C22521"/>
    <w:rPr>
      <w:rFonts w:ascii="Wingdings" w:hAnsi="Wingdings"/>
    </w:rPr>
  </w:style>
  <w:style w:type="character" w:customStyle="1" w:styleId="WW8Num10z3">
    <w:name w:val="WW8Num10z3"/>
    <w:uiPriority w:val="99"/>
    <w:rsid w:val="00C22521"/>
    <w:rPr>
      <w:rFonts w:ascii="Symbol" w:hAnsi="Symbol"/>
    </w:rPr>
  </w:style>
  <w:style w:type="character" w:customStyle="1" w:styleId="WW8Num11z0">
    <w:name w:val="WW8Num11z0"/>
    <w:uiPriority w:val="99"/>
    <w:rsid w:val="00C22521"/>
    <w:rPr>
      <w:rFonts w:ascii="Arial" w:hAnsi="Arial"/>
      <w:b/>
      <w:sz w:val="28"/>
    </w:rPr>
  </w:style>
  <w:style w:type="character" w:customStyle="1" w:styleId="WW8Num12z0">
    <w:name w:val="WW8Num12z0"/>
    <w:uiPriority w:val="99"/>
    <w:rsid w:val="00C22521"/>
    <w:rPr>
      <w:rFonts w:ascii="Times New Roman" w:hAnsi="Times New Roman"/>
      <w:b/>
    </w:rPr>
  </w:style>
  <w:style w:type="character" w:customStyle="1" w:styleId="WW8Num12z1">
    <w:name w:val="WW8Num12z1"/>
    <w:uiPriority w:val="99"/>
    <w:rsid w:val="00C22521"/>
    <w:rPr>
      <w:rFonts w:ascii="Courier New" w:hAnsi="Courier New"/>
    </w:rPr>
  </w:style>
  <w:style w:type="character" w:customStyle="1" w:styleId="WW8Num12z2">
    <w:name w:val="WW8Num12z2"/>
    <w:uiPriority w:val="99"/>
    <w:rsid w:val="00C22521"/>
    <w:rPr>
      <w:rFonts w:ascii="Wingdings" w:hAnsi="Wingdings"/>
    </w:rPr>
  </w:style>
  <w:style w:type="character" w:customStyle="1" w:styleId="WW8Num12z3">
    <w:name w:val="WW8Num12z3"/>
    <w:uiPriority w:val="99"/>
    <w:rsid w:val="00C22521"/>
    <w:rPr>
      <w:rFonts w:ascii="Symbol" w:hAnsi="Symbol"/>
    </w:rPr>
  </w:style>
  <w:style w:type="character" w:customStyle="1" w:styleId="WW8Num15z0">
    <w:name w:val="WW8Num15z0"/>
    <w:uiPriority w:val="99"/>
    <w:rsid w:val="00C22521"/>
    <w:rPr>
      <w:b/>
    </w:rPr>
  </w:style>
  <w:style w:type="character" w:customStyle="1" w:styleId="WW8Num16z0">
    <w:name w:val="WW8Num16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17z0">
    <w:name w:val="WW8Num17z0"/>
    <w:uiPriority w:val="99"/>
    <w:rsid w:val="00C22521"/>
    <w:rPr>
      <w:rFonts w:ascii="Arial" w:hAnsi="Arial"/>
      <w:b/>
      <w:sz w:val="24"/>
    </w:rPr>
  </w:style>
  <w:style w:type="character" w:customStyle="1" w:styleId="WW8Num20z0">
    <w:name w:val="WW8Num20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1z0">
    <w:name w:val="WW8Num21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2z0">
    <w:name w:val="WW8Num22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3z0">
    <w:name w:val="WW8Num23z0"/>
    <w:uiPriority w:val="99"/>
    <w:rsid w:val="00C22521"/>
    <w:rPr>
      <w:rFonts w:ascii="Arial" w:hAnsi="Arial"/>
    </w:rPr>
  </w:style>
  <w:style w:type="character" w:customStyle="1" w:styleId="WW8Num23z1">
    <w:name w:val="WW8Num23z1"/>
    <w:uiPriority w:val="99"/>
    <w:rsid w:val="00C22521"/>
    <w:rPr>
      <w:rFonts w:ascii="Courier New" w:hAnsi="Courier New"/>
    </w:rPr>
  </w:style>
  <w:style w:type="character" w:customStyle="1" w:styleId="WW8Num23z2">
    <w:name w:val="WW8Num23z2"/>
    <w:uiPriority w:val="99"/>
    <w:rsid w:val="00C22521"/>
    <w:rPr>
      <w:rFonts w:ascii="Wingdings" w:hAnsi="Wingdings"/>
    </w:rPr>
  </w:style>
  <w:style w:type="character" w:customStyle="1" w:styleId="WW8Num23z3">
    <w:name w:val="WW8Num23z3"/>
    <w:uiPriority w:val="99"/>
    <w:rsid w:val="00C22521"/>
    <w:rPr>
      <w:rFonts w:ascii="Symbol" w:hAnsi="Symbol"/>
    </w:rPr>
  </w:style>
  <w:style w:type="character" w:customStyle="1" w:styleId="WW8Num24z0">
    <w:name w:val="WW8Num24z0"/>
    <w:uiPriority w:val="99"/>
    <w:rsid w:val="00C22521"/>
    <w:rPr>
      <w:rFonts w:ascii="Arial" w:hAnsi="Arial"/>
      <w:b/>
      <w:sz w:val="24"/>
    </w:rPr>
  </w:style>
  <w:style w:type="character" w:customStyle="1" w:styleId="WW8Num27z0">
    <w:name w:val="WW8Num27z0"/>
    <w:uiPriority w:val="99"/>
    <w:rsid w:val="00C22521"/>
    <w:rPr>
      <w:rFonts w:ascii="Times New Roman" w:hAnsi="Times New Roman"/>
      <w:b/>
    </w:rPr>
  </w:style>
  <w:style w:type="character" w:customStyle="1" w:styleId="WW8Num27z1">
    <w:name w:val="WW8Num27z1"/>
    <w:uiPriority w:val="99"/>
    <w:rsid w:val="00C22521"/>
    <w:rPr>
      <w:rFonts w:ascii="Courier New" w:hAnsi="Courier New"/>
    </w:rPr>
  </w:style>
  <w:style w:type="character" w:customStyle="1" w:styleId="WW8Num27z2">
    <w:name w:val="WW8Num27z2"/>
    <w:uiPriority w:val="99"/>
    <w:rsid w:val="00C22521"/>
    <w:rPr>
      <w:rFonts w:ascii="Wingdings" w:hAnsi="Wingdings"/>
    </w:rPr>
  </w:style>
  <w:style w:type="character" w:customStyle="1" w:styleId="WW8Num27z3">
    <w:name w:val="WW8Num27z3"/>
    <w:uiPriority w:val="99"/>
    <w:rsid w:val="00C22521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C22521"/>
  </w:style>
  <w:style w:type="character" w:styleId="slostrnky">
    <w:name w:val="page number"/>
    <w:uiPriority w:val="99"/>
    <w:rsid w:val="00C22521"/>
    <w:rPr>
      <w:rFonts w:cs="Times New Roman"/>
    </w:rPr>
  </w:style>
  <w:style w:type="character" w:customStyle="1" w:styleId="ZhlavChar">
    <w:name w:val="Záhlaví Char"/>
    <w:uiPriority w:val="99"/>
    <w:rsid w:val="00C22521"/>
    <w:rPr>
      <w:lang w:val="cs-CZ" w:eastAsia="ar-SA" w:bidi="ar-SA"/>
    </w:rPr>
  </w:style>
  <w:style w:type="character" w:customStyle="1" w:styleId="Odrky">
    <w:name w:val="Odrážky"/>
    <w:uiPriority w:val="99"/>
    <w:rsid w:val="00C22521"/>
    <w:rPr>
      <w:rFonts w:ascii="OpenSymbol" w:eastAsia="OpenSymbol" w:hAnsi="OpenSymbol"/>
    </w:rPr>
  </w:style>
  <w:style w:type="character" w:styleId="Hypertextovodkaz">
    <w:name w:val="Hyperlink"/>
    <w:uiPriority w:val="99"/>
    <w:rsid w:val="00C22521"/>
    <w:rPr>
      <w:rFonts w:cs="Times New Roman"/>
      <w:color w:val="0000FF"/>
      <w:u w:val="single"/>
    </w:rPr>
  </w:style>
  <w:style w:type="character" w:customStyle="1" w:styleId="Odkaznakoment1">
    <w:name w:val="Odkaz na komentář1"/>
    <w:uiPriority w:val="99"/>
    <w:rsid w:val="00C22521"/>
    <w:rPr>
      <w:sz w:val="16"/>
    </w:rPr>
  </w:style>
  <w:style w:type="character" w:customStyle="1" w:styleId="Symbolyproslovn">
    <w:name w:val="Symboly pro číslování"/>
    <w:uiPriority w:val="99"/>
    <w:rsid w:val="00C22521"/>
  </w:style>
  <w:style w:type="paragraph" w:customStyle="1" w:styleId="Nadpis">
    <w:name w:val="Nadpis"/>
    <w:basedOn w:val="Normln"/>
    <w:next w:val="Zkladntext"/>
    <w:uiPriority w:val="99"/>
    <w:rsid w:val="00C225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22521"/>
    <w:rPr>
      <w:lang w:val="x-none"/>
    </w:rPr>
  </w:style>
  <w:style w:type="character" w:customStyle="1" w:styleId="ZkladntextChar">
    <w:name w:val="Základní text Char"/>
    <w:link w:val="Zkladntext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styleId="Seznam">
    <w:name w:val="List"/>
    <w:basedOn w:val="Zkladntext"/>
    <w:uiPriority w:val="99"/>
    <w:rsid w:val="00C22521"/>
    <w:rPr>
      <w:rFonts w:cs="Mangal"/>
    </w:rPr>
  </w:style>
  <w:style w:type="paragraph" w:customStyle="1" w:styleId="Popisek">
    <w:name w:val="Popisek"/>
    <w:basedOn w:val="Normln"/>
    <w:uiPriority w:val="99"/>
    <w:rsid w:val="00C2252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uiPriority w:val="99"/>
    <w:rsid w:val="00C22521"/>
    <w:pPr>
      <w:suppressLineNumbers/>
    </w:pPr>
    <w:rPr>
      <w:rFonts w:cs="Mangal"/>
    </w:rPr>
  </w:style>
  <w:style w:type="paragraph" w:styleId="Nzev">
    <w:name w:val="Title"/>
    <w:basedOn w:val="Normln"/>
    <w:next w:val="Podtitul"/>
    <w:link w:val="NzevChar"/>
    <w:uiPriority w:val="99"/>
    <w:qFormat/>
    <w:rsid w:val="00C22521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NzevChar">
    <w:name w:val="Název Char"/>
    <w:link w:val="Nzev"/>
    <w:uiPriority w:val="99"/>
    <w:locked/>
    <w:rsid w:val="00204FA6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Podtitul">
    <w:name w:val="Podtitul"/>
    <w:basedOn w:val="Nadpis"/>
    <w:next w:val="Zkladntext"/>
    <w:link w:val="PodtitulChar"/>
    <w:uiPriority w:val="99"/>
    <w:qFormat/>
    <w:rsid w:val="00C22521"/>
    <w:pPr>
      <w:jc w:val="center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PodtitulChar">
    <w:name w:val="Podtitul Char"/>
    <w:link w:val="Podtitul"/>
    <w:uiPriority w:val="99"/>
    <w:locked/>
    <w:rsid w:val="00204FA6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Zkladntext21">
    <w:name w:val="Základní text 21"/>
    <w:basedOn w:val="Normln"/>
    <w:uiPriority w:val="99"/>
    <w:rsid w:val="00C22521"/>
    <w:rPr>
      <w:sz w:val="24"/>
    </w:rPr>
  </w:style>
  <w:style w:type="paragraph" w:customStyle="1" w:styleId="Zkladntext22">
    <w:name w:val="Základní text 22"/>
    <w:basedOn w:val="Normln"/>
    <w:uiPriority w:val="99"/>
    <w:rsid w:val="00C22521"/>
    <w:pPr>
      <w:textAlignment w:val="auto"/>
    </w:pPr>
    <w:rPr>
      <w:rFonts w:ascii="Arial" w:hAnsi="Arial"/>
      <w:sz w:val="24"/>
    </w:rPr>
  </w:style>
  <w:style w:type="paragraph" w:customStyle="1" w:styleId="Zkladntext31">
    <w:name w:val="Základní text 31"/>
    <w:basedOn w:val="Normln"/>
    <w:uiPriority w:val="99"/>
    <w:rsid w:val="00C22521"/>
    <w:pPr>
      <w:jc w:val="both"/>
    </w:pPr>
    <w:rPr>
      <w:rFonts w:ascii="Arial" w:hAnsi="Arial"/>
      <w:bCs/>
      <w:spacing w:val="16"/>
      <w:sz w:val="24"/>
    </w:rPr>
  </w:style>
  <w:style w:type="paragraph" w:styleId="Zpat">
    <w:name w:val="footer"/>
    <w:basedOn w:val="Normln"/>
    <w:link w:val="ZpatChar"/>
    <w:uiPriority w:val="99"/>
    <w:rsid w:val="00C2252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styleId="Zhlav">
    <w:name w:val="header"/>
    <w:basedOn w:val="Normln"/>
    <w:link w:val="ZhlavChar1"/>
    <w:uiPriority w:val="99"/>
    <w:rsid w:val="00C22521"/>
    <w:pPr>
      <w:tabs>
        <w:tab w:val="center" w:pos="4536"/>
        <w:tab w:val="right" w:pos="9072"/>
      </w:tabs>
    </w:pPr>
  </w:style>
  <w:style w:type="character" w:customStyle="1" w:styleId="ZhlavChar1">
    <w:name w:val="Záhlaví Char1"/>
    <w:link w:val="Zhlav"/>
    <w:uiPriority w:val="99"/>
    <w:locked/>
    <w:rsid w:val="00B9777B"/>
    <w:rPr>
      <w:rFonts w:cs="Times New Roman"/>
      <w:lang w:val="cs-CZ" w:eastAsia="ar-SA" w:bidi="ar-SA"/>
    </w:rPr>
  </w:style>
  <w:style w:type="paragraph" w:styleId="Zkladntextodsazen">
    <w:name w:val="Body Text Indent"/>
    <w:basedOn w:val="Normln"/>
    <w:link w:val="ZkladntextodsazenChar"/>
    <w:uiPriority w:val="99"/>
    <w:rsid w:val="00C22521"/>
    <w:pPr>
      <w:ind w:left="567" w:hanging="567"/>
    </w:pPr>
    <w:rPr>
      <w:lang w:val="x-none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customStyle="1" w:styleId="Zkladntextodsazen21">
    <w:name w:val="Základní text odsazený 21"/>
    <w:basedOn w:val="Normln"/>
    <w:uiPriority w:val="99"/>
    <w:rsid w:val="00C22521"/>
    <w:pPr>
      <w:ind w:left="567" w:hanging="567"/>
      <w:jc w:val="both"/>
    </w:pPr>
    <w:rPr>
      <w:rFonts w:ascii="Arial" w:hAnsi="Arial" w:cs="Arial"/>
      <w:sz w:val="24"/>
    </w:rPr>
  </w:style>
  <w:style w:type="paragraph" w:customStyle="1" w:styleId="Zkladntextodsazen31">
    <w:name w:val="Základní text odsazený 31"/>
    <w:basedOn w:val="Normln"/>
    <w:uiPriority w:val="99"/>
    <w:rsid w:val="00C22521"/>
    <w:pPr>
      <w:ind w:left="567" w:hanging="567"/>
      <w:jc w:val="both"/>
    </w:pPr>
    <w:rPr>
      <w:rFonts w:ascii="Arial" w:hAnsi="Arial" w:cs="Arial"/>
      <w:sz w:val="24"/>
    </w:rPr>
  </w:style>
  <w:style w:type="paragraph" w:styleId="Textbubliny">
    <w:name w:val="Balloon Text"/>
    <w:basedOn w:val="Normln"/>
    <w:link w:val="TextbublinyChar"/>
    <w:uiPriority w:val="99"/>
    <w:rsid w:val="00C22521"/>
    <w:rPr>
      <w:sz w:val="2"/>
      <w:lang w:val="x-none"/>
    </w:rPr>
  </w:style>
  <w:style w:type="character" w:customStyle="1" w:styleId="TextbublinyChar">
    <w:name w:val="Text bubliny Char"/>
    <w:link w:val="Textbubliny"/>
    <w:uiPriority w:val="99"/>
    <w:semiHidden/>
    <w:locked/>
    <w:rsid w:val="00204FA6"/>
    <w:rPr>
      <w:rFonts w:cs="Times New Roman"/>
      <w:sz w:val="2"/>
      <w:lang w:eastAsia="ar-SA" w:bidi="ar-SA"/>
    </w:rPr>
  </w:style>
  <w:style w:type="paragraph" w:customStyle="1" w:styleId="Usntun">
    <w:name w:val="Usntučné"/>
    <w:basedOn w:val="Normln"/>
    <w:uiPriority w:val="99"/>
    <w:rsid w:val="00C22521"/>
    <w:pPr>
      <w:overflowPunct/>
      <w:spacing w:before="60" w:after="60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Podod1">
    <w:name w:val="Podod1"/>
    <w:basedOn w:val="Normln"/>
    <w:uiPriority w:val="99"/>
    <w:rsid w:val="00C22521"/>
    <w:pPr>
      <w:overflowPunct/>
      <w:spacing w:after="60"/>
      <w:ind w:left="709" w:hanging="709"/>
      <w:jc w:val="both"/>
      <w:textAlignment w:val="auto"/>
    </w:pPr>
    <w:rPr>
      <w:rFonts w:ascii="Arial" w:hAnsi="Arial" w:cs="Arial"/>
      <w:sz w:val="22"/>
      <w:szCs w:val="22"/>
    </w:rPr>
  </w:style>
  <w:style w:type="paragraph" w:customStyle="1" w:styleId="ProlTuc">
    <w:name w:val="ProlTuc"/>
    <w:basedOn w:val="Normln"/>
    <w:uiPriority w:val="99"/>
    <w:rsid w:val="00C22521"/>
    <w:pPr>
      <w:overflowPunct/>
      <w:textAlignment w:val="auto"/>
    </w:pPr>
    <w:rPr>
      <w:rFonts w:ascii="Arial" w:hAnsi="Arial" w:cs="Arial"/>
      <w:b/>
      <w:bCs/>
      <w:spacing w:val="56"/>
      <w:sz w:val="22"/>
      <w:szCs w:val="22"/>
    </w:rPr>
  </w:style>
  <w:style w:type="paragraph" w:customStyle="1" w:styleId="Rozvrendokumentu1">
    <w:name w:val="Rozvržení dokumentu1"/>
    <w:basedOn w:val="Normln"/>
    <w:uiPriority w:val="99"/>
    <w:rsid w:val="00C22521"/>
    <w:pPr>
      <w:shd w:val="clear" w:color="auto" w:fill="000080"/>
    </w:pPr>
    <w:rPr>
      <w:rFonts w:ascii="Tahoma" w:hAnsi="Tahoma" w:cs="Tahoma"/>
    </w:rPr>
  </w:style>
  <w:style w:type="paragraph" w:styleId="Odstavecseseznamem">
    <w:name w:val="List Paragraph"/>
    <w:basedOn w:val="Normln"/>
    <w:qFormat/>
    <w:rsid w:val="00C22521"/>
    <w:pPr>
      <w:overflowPunct/>
      <w:autoSpaceDE/>
      <w:ind w:left="720"/>
      <w:textAlignment w:val="auto"/>
    </w:pPr>
  </w:style>
  <w:style w:type="paragraph" w:customStyle="1" w:styleId="Obsahtabulky">
    <w:name w:val="Obsah tabulky"/>
    <w:basedOn w:val="Normln"/>
    <w:uiPriority w:val="99"/>
    <w:rsid w:val="00C22521"/>
    <w:pPr>
      <w:suppressLineNumbers/>
    </w:pPr>
  </w:style>
  <w:style w:type="paragraph" w:customStyle="1" w:styleId="Nadpistabulky">
    <w:name w:val="Nadpis tabulky"/>
    <w:basedOn w:val="Obsahtabulky"/>
    <w:uiPriority w:val="99"/>
    <w:rsid w:val="00C22521"/>
    <w:pPr>
      <w:jc w:val="center"/>
    </w:pPr>
    <w:rPr>
      <w:b/>
      <w:bCs/>
    </w:rPr>
  </w:style>
  <w:style w:type="paragraph" w:customStyle="1" w:styleId="Obsahrmce">
    <w:name w:val="Obsah rámce"/>
    <w:basedOn w:val="Zkladntext"/>
    <w:uiPriority w:val="99"/>
    <w:rsid w:val="00C22521"/>
  </w:style>
  <w:style w:type="paragraph" w:customStyle="1" w:styleId="Rozvrendokumentu2">
    <w:name w:val="Rozvržení dokumentu2"/>
    <w:basedOn w:val="Normln"/>
    <w:uiPriority w:val="99"/>
    <w:rsid w:val="00C22521"/>
    <w:pPr>
      <w:shd w:val="clear" w:color="auto" w:fill="000080"/>
    </w:pPr>
    <w:rPr>
      <w:rFonts w:ascii="Tahoma" w:hAnsi="Tahoma" w:cs="Tahoma"/>
    </w:rPr>
  </w:style>
  <w:style w:type="paragraph" w:customStyle="1" w:styleId="Zkladntext221">
    <w:name w:val="Základní text 221"/>
    <w:basedOn w:val="Normln"/>
    <w:uiPriority w:val="99"/>
    <w:rsid w:val="00C22521"/>
    <w:pPr>
      <w:spacing w:after="120" w:line="480" w:lineRule="auto"/>
    </w:pPr>
  </w:style>
  <w:style w:type="paragraph" w:customStyle="1" w:styleId="Textkomente1">
    <w:name w:val="Text komentáře1"/>
    <w:basedOn w:val="Normln"/>
    <w:uiPriority w:val="99"/>
    <w:rsid w:val="00C22521"/>
  </w:style>
  <w:style w:type="paragraph" w:styleId="Textkomente">
    <w:name w:val="annotation text"/>
    <w:basedOn w:val="Normln"/>
    <w:link w:val="TextkomenteChar"/>
    <w:uiPriority w:val="99"/>
    <w:rsid w:val="00EA5D84"/>
    <w:rPr>
      <w:lang w:val="x-none"/>
    </w:rPr>
  </w:style>
  <w:style w:type="character" w:customStyle="1" w:styleId="TextkomenteChar">
    <w:name w:val="Text komentáře Char"/>
    <w:link w:val="Textkomente"/>
    <w:uiPriority w:val="99"/>
    <w:locked/>
    <w:rsid w:val="00EA5D84"/>
    <w:rPr>
      <w:rFonts w:cs="Times New Roman"/>
      <w:lang w:eastAsia="ar-SA" w:bidi="ar-SA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C22521"/>
    <w:rPr>
      <w:b/>
      <w:bCs/>
      <w:lang w:val="x-none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04FA6"/>
    <w:rPr>
      <w:rFonts w:cs="Times New Roman"/>
      <w:b/>
      <w:bCs/>
      <w:sz w:val="20"/>
      <w:szCs w:val="20"/>
      <w:lang w:eastAsia="ar-SA" w:bidi="ar-SA"/>
    </w:rPr>
  </w:style>
  <w:style w:type="paragraph" w:customStyle="1" w:styleId="Rozvrendokumentu3">
    <w:name w:val="Rozvržení dokumentu3"/>
    <w:basedOn w:val="Normln"/>
    <w:link w:val="RozvrendokumentuChar"/>
    <w:uiPriority w:val="99"/>
    <w:semiHidden/>
    <w:rsid w:val="00E0416E"/>
    <w:pPr>
      <w:shd w:val="clear" w:color="auto" w:fill="000080"/>
    </w:pPr>
    <w:rPr>
      <w:sz w:val="2"/>
      <w:lang w:val="x-none"/>
    </w:rPr>
  </w:style>
  <w:style w:type="character" w:customStyle="1" w:styleId="RozvrendokumentuChar">
    <w:name w:val="Rozvržení dokumentu Char"/>
    <w:link w:val="Rozvrendokumentu3"/>
    <w:uiPriority w:val="99"/>
    <w:semiHidden/>
    <w:locked/>
    <w:rsid w:val="00204FA6"/>
    <w:rPr>
      <w:rFonts w:cs="Times New Roman"/>
      <w:sz w:val="2"/>
      <w:lang w:eastAsia="ar-SA" w:bidi="ar-SA"/>
    </w:rPr>
  </w:style>
  <w:style w:type="paragraph" w:styleId="Zkladntext2">
    <w:name w:val="Body Text 2"/>
    <w:basedOn w:val="Normln"/>
    <w:link w:val="Zkladntext2Char"/>
    <w:uiPriority w:val="99"/>
    <w:rsid w:val="00D44147"/>
    <w:pPr>
      <w:suppressAutoHyphens w:val="0"/>
      <w:autoSpaceDN w:val="0"/>
      <w:adjustRightInd w:val="0"/>
      <w:textAlignment w:val="auto"/>
    </w:pPr>
    <w:rPr>
      <w:lang w:val="x-none"/>
    </w:rPr>
  </w:style>
  <w:style w:type="character" w:customStyle="1" w:styleId="Zkladntext2Char">
    <w:name w:val="Základní text 2 Char"/>
    <w:link w:val="Zkladntext2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customStyle="1" w:styleId="Zkladntextodsazen22">
    <w:name w:val="Základní text odsazený 22"/>
    <w:basedOn w:val="Normln"/>
    <w:uiPriority w:val="99"/>
    <w:rsid w:val="004B370D"/>
    <w:pPr>
      <w:tabs>
        <w:tab w:val="decimal" w:pos="5040"/>
      </w:tabs>
      <w:suppressAutoHyphens w:val="0"/>
      <w:autoSpaceDN w:val="0"/>
      <w:adjustRightInd w:val="0"/>
      <w:ind w:left="993" w:hanging="285"/>
      <w:jc w:val="both"/>
    </w:pPr>
    <w:rPr>
      <w:sz w:val="24"/>
      <w:lang w:eastAsia="cs-CZ"/>
    </w:rPr>
  </w:style>
  <w:style w:type="character" w:styleId="Odkaznakoment">
    <w:name w:val="annotation reference"/>
    <w:uiPriority w:val="99"/>
    <w:rsid w:val="00EA5D84"/>
    <w:rPr>
      <w:rFonts w:cs="Times New Roman"/>
      <w:sz w:val="16"/>
    </w:rPr>
  </w:style>
  <w:style w:type="paragraph" w:styleId="Revize">
    <w:name w:val="Revision"/>
    <w:hidden/>
    <w:uiPriority w:val="99"/>
    <w:semiHidden/>
    <w:rsid w:val="004E263B"/>
    <w:rPr>
      <w:lang w:eastAsia="ar-SA"/>
    </w:rPr>
  </w:style>
  <w:style w:type="paragraph" w:customStyle="1" w:styleId="Odstavecseseznamem1">
    <w:name w:val="Odstavec se seznamem1"/>
    <w:basedOn w:val="Normln"/>
    <w:uiPriority w:val="99"/>
    <w:rsid w:val="00186DBB"/>
    <w:pPr>
      <w:overflowPunct/>
      <w:autoSpaceDE/>
      <w:ind w:left="720"/>
      <w:textAlignment w:val="auto"/>
    </w:pPr>
  </w:style>
  <w:style w:type="paragraph" w:customStyle="1" w:styleId="Odstavecseseznamem11">
    <w:name w:val="Odstavec se seznamem11"/>
    <w:basedOn w:val="Normln"/>
    <w:uiPriority w:val="99"/>
    <w:rsid w:val="00C813D9"/>
    <w:pPr>
      <w:overflowPunct/>
      <w:autoSpaceDE/>
      <w:spacing w:after="200" w:line="276" w:lineRule="auto"/>
      <w:ind w:left="720"/>
      <w:textAlignment w:val="auto"/>
    </w:pPr>
    <w:rPr>
      <w:rFonts w:ascii="Calibri" w:hAnsi="Calibri" w:cs="Mangal"/>
      <w:kern w:val="1"/>
      <w:sz w:val="22"/>
      <w:szCs w:val="22"/>
      <w:lang w:eastAsia="hi-IN" w:bidi="hi-IN"/>
    </w:rPr>
  </w:style>
  <w:style w:type="paragraph" w:styleId="Textvysvtlivek">
    <w:name w:val="endnote text"/>
    <w:basedOn w:val="Normln"/>
    <w:link w:val="TextvysvtlivekChar"/>
    <w:uiPriority w:val="99"/>
    <w:rsid w:val="0056079B"/>
    <w:rPr>
      <w:lang w:val="x-none"/>
    </w:rPr>
  </w:style>
  <w:style w:type="character" w:customStyle="1" w:styleId="TextvysvtlivekChar">
    <w:name w:val="Text vysvětlivek Char"/>
    <w:link w:val="Textvysvtlivek"/>
    <w:uiPriority w:val="99"/>
    <w:locked/>
    <w:rsid w:val="0056079B"/>
    <w:rPr>
      <w:rFonts w:cs="Times New Roman"/>
      <w:lang w:eastAsia="ar-SA" w:bidi="ar-SA"/>
    </w:rPr>
  </w:style>
  <w:style w:type="character" w:styleId="Odkaznavysvtlivky">
    <w:name w:val="endnote reference"/>
    <w:uiPriority w:val="99"/>
    <w:rsid w:val="0056079B"/>
    <w:rPr>
      <w:rFonts w:cs="Times New Roman"/>
      <w:vertAlign w:val="superscript"/>
    </w:rPr>
  </w:style>
  <w:style w:type="character" w:customStyle="1" w:styleId="s11">
    <w:name w:val="s11"/>
    <w:uiPriority w:val="99"/>
    <w:rsid w:val="00064E07"/>
    <w:rPr>
      <w:rFonts w:cs="Times New Roman"/>
    </w:rPr>
  </w:style>
  <w:style w:type="paragraph" w:customStyle="1" w:styleId="s10">
    <w:name w:val="s10"/>
    <w:basedOn w:val="Normln"/>
    <w:uiPriority w:val="99"/>
    <w:rsid w:val="00064E0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cs-CZ"/>
    </w:rPr>
  </w:style>
  <w:style w:type="paragraph" w:styleId="Bezmezer">
    <w:name w:val="No Spacing"/>
    <w:uiPriority w:val="1"/>
    <w:qFormat/>
    <w:rsid w:val="000846BA"/>
    <w:pPr>
      <w:suppressAutoHyphens/>
      <w:overflowPunct w:val="0"/>
      <w:autoSpaceDE w:val="0"/>
      <w:textAlignment w:val="baseline"/>
    </w:pPr>
    <w:rPr>
      <w:lang w:eastAsia="ar-SA"/>
    </w:rPr>
  </w:style>
  <w:style w:type="character" w:styleId="Zdraznnintenzivn">
    <w:name w:val="Intense Emphasis"/>
    <w:uiPriority w:val="21"/>
    <w:qFormat/>
    <w:rsid w:val="00ED42C7"/>
    <w:rPr>
      <w:i/>
      <w:iCs/>
      <w:color w:val="5B9BD5"/>
    </w:rPr>
  </w:style>
  <w:style w:type="paragraph" w:customStyle="1" w:styleId="Standard">
    <w:name w:val="Standard"/>
    <w:rsid w:val="00E050B9"/>
    <w:pPr>
      <w:suppressAutoHyphens/>
      <w:autoSpaceDN w:val="0"/>
      <w:spacing w:line="100" w:lineRule="atLeast"/>
      <w:textAlignment w:val="baseline"/>
    </w:pPr>
    <w:rPr>
      <w:rFonts w:eastAsia="SimSun" w:cs="Mangal"/>
      <w:kern w:val="3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2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509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2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81E56-BE11-4067-971C-B3E7E0D6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2526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část Praha – Ďáblice</vt:lpstr>
    </vt:vector>
  </TitlesOfParts>
  <Company>Microsoft</Company>
  <LinksUpToDate>false</LinksUpToDate>
  <CharactersWithSpaces>17398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část Praha – Ďáblice</dc:title>
  <dc:subject/>
  <dc:creator>sekretariát</dc:creator>
  <cp:keywords/>
  <cp:lastModifiedBy>traurig</cp:lastModifiedBy>
  <cp:revision>3</cp:revision>
  <cp:lastPrinted>2016-06-21T08:12:00Z</cp:lastPrinted>
  <dcterms:created xsi:type="dcterms:W3CDTF">2016-07-03T16:07:00Z</dcterms:created>
  <dcterms:modified xsi:type="dcterms:W3CDTF">2016-07-03T17:26:00Z</dcterms:modified>
</cp:coreProperties>
</file>